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E074E9" w:rsidRDefault="00E074E9" w:rsidP="001F46B9">
      <w:pPr>
        <w:pStyle w:val="a8"/>
        <w:spacing w:before="120"/>
        <w:jc w:val="center"/>
        <w:rPr>
          <w:rFonts w:ascii="Times New Roman" w:hAnsi="Times New Roman"/>
          <w:b/>
        </w:rPr>
      </w:pPr>
      <w:r>
        <w:rPr>
          <w:rFonts w:ascii="Times New Roman" w:hAnsi="Times New Roman"/>
          <w:b/>
        </w:rPr>
        <w:t>ДОГОВОР №</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proofErr w:type="spellStart"/>
      <w:r w:rsidRPr="001F46B9">
        <w:rPr>
          <w:bCs/>
        </w:rPr>
        <w:t>г.Москва</w:t>
      </w:r>
      <w:proofErr w:type="spellEnd"/>
      <w:r w:rsidR="00AE6B5D">
        <w:rPr>
          <w:bCs/>
        </w:rPr>
        <w:tab/>
      </w:r>
      <w:r w:rsidR="00AE6B5D">
        <w:rPr>
          <w:bCs/>
        </w:rPr>
        <w:tab/>
      </w:r>
      <w:r w:rsidR="00AE6B5D">
        <w:rPr>
          <w:bCs/>
        </w:rPr>
        <w:tab/>
      </w:r>
      <w:r w:rsidR="00AE6B5D">
        <w:rPr>
          <w:bCs/>
        </w:rPr>
        <w:tab/>
      </w:r>
      <w:r w:rsidR="00AE6B5D">
        <w:rPr>
          <w:bCs/>
        </w:rPr>
        <w:tab/>
      </w:r>
      <w:r w:rsidR="00AE6B5D">
        <w:rPr>
          <w:bCs/>
        </w:rPr>
        <w:tab/>
      </w:r>
      <w:r w:rsidR="00AE6B5D">
        <w:rPr>
          <w:bCs/>
        </w:rPr>
        <w:tab/>
      </w:r>
      <w:r w:rsidR="00AE6B5D">
        <w:rPr>
          <w:bCs/>
        </w:rPr>
        <w:tab/>
      </w:r>
      <w:r w:rsidR="001F1AD1">
        <w:rPr>
          <w:bCs/>
        </w:rPr>
        <w:tab/>
      </w:r>
      <w:proofErr w:type="gramStart"/>
      <w:r w:rsidR="002914FA" w:rsidRPr="001F46B9">
        <w:rPr>
          <w:bCs/>
        </w:rPr>
        <w:t xml:space="preserve">   «</w:t>
      </w:r>
      <w:proofErr w:type="gramEnd"/>
      <w:r w:rsidR="002914FA" w:rsidRPr="001F46B9">
        <w:rPr>
          <w:bCs/>
        </w:rPr>
        <w:t>____» __________</w:t>
      </w:r>
      <w:r w:rsidR="001F1AD1">
        <w:rPr>
          <w:bCs/>
        </w:rPr>
        <w:t>2015</w:t>
      </w:r>
    </w:p>
    <w:p w:rsidR="00C7654F" w:rsidRPr="001F46B9" w:rsidRDefault="00C7654F" w:rsidP="001F46B9">
      <w:pPr>
        <w:spacing w:before="120" w:line="264" w:lineRule="auto"/>
        <w:jc w:val="center"/>
      </w:pPr>
    </w:p>
    <w:p w:rsidR="004C02CF" w:rsidRDefault="00E074E9"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Pr>
          <w:rFonts w:ascii="Times New Roman" w:hAnsi="Times New Roman"/>
          <w:spacing w:val="6"/>
        </w:rPr>
        <w:t>_________</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1F46B9" w:rsidRDefault="00C7654F" w:rsidP="001F46B9">
      <w:pPr>
        <w:pStyle w:val="a8"/>
        <w:spacing w:before="120"/>
        <w:jc w:val="both"/>
        <w:rPr>
          <w:rFonts w:ascii="Times New Roman" w:hAnsi="Times New Roman"/>
        </w:rPr>
      </w:pPr>
      <w:r w:rsidRPr="001F46B9">
        <w:rPr>
          <w:rFonts w:ascii="Times New Roman" w:hAnsi="Times New Roman"/>
          <w:spacing w:val="6"/>
        </w:rPr>
        <w:t>_______________ «________», именуемое в дальнейшем «Поставщик», в</w:t>
      </w:r>
      <w:r w:rsidRPr="001F46B9">
        <w:rPr>
          <w:rFonts w:ascii="Times New Roman" w:hAnsi="Times New Roman"/>
        </w:rPr>
        <w:t xml:space="preserve"> лице </w:t>
      </w:r>
      <w:r w:rsidR="00944E57" w:rsidRPr="001F46B9">
        <w:rPr>
          <w:rFonts w:ascii="Times New Roman" w:hAnsi="Times New Roman"/>
        </w:rPr>
        <w:t>_____</w:t>
      </w:r>
      <w:r w:rsidRPr="001F46B9">
        <w:rPr>
          <w:rFonts w:ascii="Times New Roman" w:hAnsi="Times New Roman"/>
        </w:rPr>
        <w:t xml:space="preserve">________, действующего на основании _____, </w:t>
      </w:r>
      <w:r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Pr="001F46B9">
        <w:rPr>
          <w:rFonts w:ascii="Times New Roman" w:hAnsi="Times New Roman"/>
          <w:spacing w:val="6"/>
        </w:rPr>
        <w:t xml:space="preserve">стороны, </w:t>
      </w:r>
      <w:r w:rsidRPr="001F46B9">
        <w:rPr>
          <w:rFonts w:ascii="Times New Roman" w:hAnsi="Times New Roman"/>
        </w:rPr>
        <w:t xml:space="preserve">при совместном упоминании именуемые «Стороны», заключили настоящий договор </w:t>
      </w:r>
      <w:r w:rsidR="00A267F1">
        <w:rPr>
          <w:rFonts w:ascii="Times New Roman" w:hAnsi="Times New Roman"/>
        </w:rPr>
        <w:t xml:space="preserve">(далее – Договор) </w:t>
      </w:r>
      <w:r w:rsidRPr="001F46B9">
        <w:rPr>
          <w:rFonts w:ascii="Times New Roman" w:hAnsi="Times New Roman"/>
        </w:rPr>
        <w:t>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w:t>
      </w:r>
      <w:proofErr w:type="gramStart"/>
      <w:r w:rsidRPr="001F46B9">
        <w:rPr>
          <w:sz w:val="24"/>
          <w:szCs w:val="24"/>
        </w:rPr>
        <w:t>ненадлежащего качества</w:t>
      </w:r>
      <w:proofErr w:type="gramEnd"/>
      <w:r w:rsidRPr="001F46B9">
        <w:rPr>
          <w:sz w:val="24"/>
          <w:szCs w:val="24"/>
        </w:rPr>
        <w:t xml:space="preserve">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«Государственные органы регулирования и надзора </w:t>
      </w:r>
      <w:proofErr w:type="gramStart"/>
      <w:r w:rsidRPr="00894CFE">
        <w:rPr>
          <w:b/>
          <w:sz w:val="24"/>
          <w:szCs w:val="24"/>
        </w:rPr>
        <w:t>РФ»</w:t>
      </w:r>
      <w:r w:rsidRPr="00894CFE">
        <w:rPr>
          <w:bCs/>
          <w:sz w:val="24"/>
          <w:szCs w:val="24"/>
        </w:rPr>
        <w:t>-</w:t>
      </w:r>
      <w:proofErr w:type="gramEnd"/>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894CFE" w:rsidRDefault="009B670C" w:rsidP="009B670C">
      <w:pPr>
        <w:pStyle w:val="32"/>
        <w:numPr>
          <w:ilvl w:val="0"/>
          <w:numId w:val="3"/>
        </w:numPr>
        <w:tabs>
          <w:tab w:val="left" w:pos="520"/>
        </w:tabs>
        <w:suppressAutoHyphens/>
        <w:spacing w:before="120"/>
        <w:ind w:left="567" w:hanging="567"/>
        <w:jc w:val="both"/>
        <w:rPr>
          <w:i/>
          <w:sz w:val="24"/>
          <w:szCs w:val="24"/>
        </w:rPr>
      </w:pPr>
      <w:r w:rsidRPr="00894CFE">
        <w:rPr>
          <w:sz w:val="24"/>
          <w:szCs w:val="24"/>
        </w:rPr>
        <w:t>«</w:t>
      </w:r>
      <w:proofErr w:type="spellStart"/>
      <w:r w:rsidRPr="00894CFE">
        <w:rPr>
          <w:b/>
          <w:sz w:val="24"/>
          <w:szCs w:val="24"/>
        </w:rPr>
        <w:t>Генпроектировщик</w:t>
      </w:r>
      <w:proofErr w:type="spellEnd"/>
      <w:r w:rsidRPr="00894CFE">
        <w:rPr>
          <w:b/>
          <w:sz w:val="24"/>
          <w:szCs w:val="24"/>
        </w:rPr>
        <w:t>»</w:t>
      </w:r>
      <w:r w:rsidRPr="00894CFE">
        <w:rPr>
          <w:sz w:val="24"/>
          <w:szCs w:val="24"/>
        </w:rPr>
        <w:t xml:space="preserve"> - </w:t>
      </w:r>
      <w:r w:rsidR="00134E1A" w:rsidRPr="00C95FDB">
        <w:rPr>
          <w:spacing w:val="-6"/>
          <w:sz w:val="24"/>
          <w:szCs w:val="24"/>
        </w:rPr>
        <w:t>АО «</w:t>
      </w:r>
      <w:proofErr w:type="spellStart"/>
      <w:r w:rsidR="00134E1A" w:rsidRPr="00C95FDB">
        <w:rPr>
          <w:spacing w:val="-6"/>
          <w:sz w:val="24"/>
          <w:szCs w:val="24"/>
        </w:rPr>
        <w:t>Атомэнергопроект</w:t>
      </w:r>
      <w:proofErr w:type="spellEnd"/>
      <w:r w:rsidR="00134E1A" w:rsidRPr="00C95FDB">
        <w:rPr>
          <w:spacing w:val="-6"/>
          <w:sz w:val="24"/>
          <w:szCs w:val="24"/>
        </w:rPr>
        <w:t>» г.</w:t>
      </w:r>
      <w:r w:rsidR="001F2FFD" w:rsidRPr="001F2FFD">
        <w:rPr>
          <w:spacing w:val="-6"/>
          <w:sz w:val="24"/>
          <w:szCs w:val="24"/>
        </w:rPr>
        <w:t xml:space="preserve"> </w:t>
      </w:r>
      <w:r w:rsidR="00134E1A" w:rsidRPr="00C95FDB">
        <w:rPr>
          <w:spacing w:val="-6"/>
          <w:sz w:val="24"/>
          <w:szCs w:val="24"/>
        </w:rPr>
        <w:t>Москва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«Грузополучатель» </w:t>
      </w:r>
      <w:r w:rsidRPr="00894CFE">
        <w:rPr>
          <w:sz w:val="24"/>
          <w:szCs w:val="24"/>
        </w:rPr>
        <w:t xml:space="preserve">- </w:t>
      </w:r>
      <w:r w:rsidR="00AE2656" w:rsidRPr="003D32E3">
        <w:rPr>
          <w:sz w:val="24"/>
          <w:szCs w:val="24"/>
        </w:rPr>
        <w:t>Филиал ОАО «Концерн Росэнергоатом» «</w:t>
      </w:r>
      <w:proofErr w:type="spellStart"/>
      <w:r w:rsidR="00AE2656" w:rsidRPr="003D32E3">
        <w:rPr>
          <w:sz w:val="24"/>
          <w:szCs w:val="24"/>
        </w:rPr>
        <w:t>Балаковская</w:t>
      </w:r>
      <w:proofErr w:type="spellEnd"/>
      <w:r w:rsidR="00AE2656" w:rsidRPr="003D32E3">
        <w:rPr>
          <w:sz w:val="24"/>
          <w:szCs w:val="24"/>
        </w:rPr>
        <w:t xml:space="preserve"> атомная станция», 413866, г. Балаково, Саратовская обл</w:t>
      </w:r>
      <w:r w:rsidR="00AE2656">
        <w:rPr>
          <w:sz w:val="24"/>
          <w:szCs w:val="24"/>
        </w:rPr>
        <w:t>асть</w:t>
      </w:r>
      <w:r w:rsidR="004C02CF"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«Дата отгрузки» </w:t>
      </w:r>
      <w:r w:rsidRPr="00894CF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894CFE">
        <w:rPr>
          <w:sz w:val="24"/>
          <w:szCs w:val="24"/>
        </w:rPr>
        <w:t xml:space="preserve"> отметкой перевозчика </w:t>
      </w:r>
      <w:proofErr w:type="spellStart"/>
      <w:r w:rsidR="00A91C5B" w:rsidRPr="00894CFE">
        <w:rPr>
          <w:sz w:val="24"/>
          <w:szCs w:val="24"/>
        </w:rPr>
        <w:t>наТранспортной</w:t>
      </w:r>
      <w:proofErr w:type="spellEnd"/>
      <w:r w:rsidR="00A91C5B" w:rsidRPr="00894CFE">
        <w:rPr>
          <w:sz w:val="24"/>
          <w:szCs w:val="24"/>
        </w:rPr>
        <w:t xml:space="preserve"> </w:t>
      </w:r>
      <w:r w:rsidRPr="00894CFE">
        <w:rPr>
          <w:sz w:val="24"/>
          <w:szCs w:val="24"/>
        </w:rPr>
        <w:t>накладной.</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w:t>
      </w:r>
      <w:proofErr w:type="gramStart"/>
      <w:r w:rsidRPr="00894CFE">
        <w:rPr>
          <w:b/>
          <w:bCs/>
          <w:sz w:val="24"/>
          <w:szCs w:val="24"/>
        </w:rPr>
        <w:t>Дефект»</w:t>
      </w:r>
      <w:r w:rsidRPr="00894CFE">
        <w:rPr>
          <w:bCs/>
          <w:sz w:val="24"/>
          <w:szCs w:val="24"/>
        </w:rPr>
        <w:t>-</w:t>
      </w:r>
      <w:proofErr w:type="gramEnd"/>
      <w:r w:rsidRPr="00894CFE">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«Документация» </w:t>
      </w:r>
      <w:r w:rsidRPr="00894CF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894CFE" w:rsidRDefault="00D4110E" w:rsidP="00EE7000">
      <w:pPr>
        <w:pStyle w:val="32"/>
        <w:numPr>
          <w:ilvl w:val="0"/>
          <w:numId w:val="3"/>
        </w:numPr>
        <w:tabs>
          <w:tab w:val="left" w:pos="520"/>
        </w:tabs>
        <w:suppressAutoHyphens/>
        <w:spacing w:before="120"/>
        <w:ind w:left="567" w:hanging="567"/>
        <w:jc w:val="both"/>
        <w:rPr>
          <w:sz w:val="24"/>
          <w:szCs w:val="24"/>
        </w:rPr>
      </w:pPr>
      <w:r w:rsidRPr="00894CFE">
        <w:rPr>
          <w:sz w:val="24"/>
          <w:szCs w:val="24"/>
        </w:rPr>
        <w:t>«</w:t>
      </w:r>
      <w:r w:rsidRPr="00894CFE">
        <w:rPr>
          <w:b/>
          <w:sz w:val="24"/>
          <w:szCs w:val="24"/>
        </w:rPr>
        <w:t>ИТТ</w:t>
      </w:r>
      <w:r w:rsidRPr="00894CFE">
        <w:rPr>
          <w:sz w:val="24"/>
          <w:szCs w:val="24"/>
        </w:rPr>
        <w:t>» - исходные технические требования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«Комиссия входного контроля» - </w:t>
      </w:r>
      <w:r w:rsidRPr="00894CFE">
        <w:rPr>
          <w:sz w:val="24"/>
          <w:szCs w:val="24"/>
        </w:rPr>
        <w:t xml:space="preserve">комиссия, в состав которой входят представители </w:t>
      </w:r>
      <w:r w:rsidR="00EA745B" w:rsidRPr="00894CFE">
        <w:rPr>
          <w:sz w:val="24"/>
          <w:szCs w:val="24"/>
        </w:rPr>
        <w:t>Покупателя</w:t>
      </w:r>
      <w:r w:rsidR="00A91C5B" w:rsidRPr="00894CFE">
        <w:rPr>
          <w:sz w:val="24"/>
          <w:szCs w:val="24"/>
        </w:rPr>
        <w:t xml:space="preserve">, Поставщика, Уполномоченной организации, </w:t>
      </w:r>
      <w:r w:rsidRPr="00894CFE">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894CFE">
        <w:rPr>
          <w:sz w:val="24"/>
          <w:szCs w:val="24"/>
        </w:rPr>
        <w:t>Покупателя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«Качество»</w:t>
      </w:r>
      <w:r w:rsidRPr="00894CFE">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«Ключевое событие» </w:t>
      </w:r>
      <w:r w:rsidRPr="00894CFE">
        <w:rPr>
          <w:sz w:val="24"/>
          <w:szCs w:val="24"/>
        </w:rPr>
        <w:t xml:space="preserve">- </w:t>
      </w:r>
      <w:r w:rsidRPr="00894CFE">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«Контроль качества»</w:t>
      </w:r>
      <w:r w:rsidRPr="00894CFE">
        <w:rPr>
          <w:bCs/>
          <w:sz w:val="24"/>
          <w:szCs w:val="24"/>
        </w:rPr>
        <w:t xml:space="preserve"> – </w:t>
      </w:r>
      <w:r w:rsidRPr="00894CFE">
        <w:rPr>
          <w:sz w:val="24"/>
          <w:szCs w:val="24"/>
        </w:rPr>
        <w:t>контроль количественных и (или) качественных характеристик свойств Оборудования</w:t>
      </w:r>
      <w:r w:rsidRPr="00894CFE">
        <w:rPr>
          <w:bCs/>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«Контрольная точка» </w:t>
      </w:r>
      <w:r w:rsidRPr="00894CFE">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«Лицензия»</w:t>
      </w:r>
      <w:r w:rsidRPr="00894CFE">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«Место поставки» </w:t>
      </w:r>
      <w:r w:rsidR="00134E1A">
        <w:rPr>
          <w:b/>
          <w:sz w:val="24"/>
          <w:szCs w:val="24"/>
        </w:rPr>
        <w:t xml:space="preserve">- </w:t>
      </w:r>
      <w:r w:rsidR="00511E16" w:rsidRPr="001F46B9">
        <w:rPr>
          <w:sz w:val="24"/>
          <w:szCs w:val="24"/>
        </w:rPr>
        <w:t>склад Грузополучателя на Площадке АЭС. Для Договора: место (адрес) поставки</w:t>
      </w:r>
      <w:r w:rsidR="00511E16">
        <w:rPr>
          <w:sz w:val="24"/>
          <w:szCs w:val="24"/>
        </w:rPr>
        <w:t>:</w:t>
      </w:r>
      <w:r w:rsidR="00511E16" w:rsidRPr="001F46B9">
        <w:rPr>
          <w:sz w:val="24"/>
          <w:szCs w:val="24"/>
        </w:rPr>
        <w:t xml:space="preserve"> </w:t>
      </w:r>
      <w:r w:rsidR="00511E16" w:rsidRPr="003D32E3">
        <w:rPr>
          <w:sz w:val="24"/>
          <w:szCs w:val="24"/>
        </w:rPr>
        <w:t>Филиал ОАО «Концерн Росэнергоатом» «</w:t>
      </w:r>
      <w:proofErr w:type="spellStart"/>
      <w:r w:rsidR="00511E16" w:rsidRPr="003D32E3">
        <w:rPr>
          <w:sz w:val="24"/>
          <w:szCs w:val="24"/>
        </w:rPr>
        <w:t>Балаковская</w:t>
      </w:r>
      <w:proofErr w:type="spellEnd"/>
      <w:r w:rsidR="00511E16" w:rsidRPr="003D32E3">
        <w:rPr>
          <w:sz w:val="24"/>
          <w:szCs w:val="24"/>
        </w:rPr>
        <w:t xml:space="preserve"> атомная станция», 413866, г. Балаково, Саратовская обл</w:t>
      </w:r>
      <w:r w:rsidR="00511E16">
        <w:rPr>
          <w:sz w:val="24"/>
          <w:szCs w:val="24"/>
        </w:rPr>
        <w:t>асть</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«Несоответствия»</w:t>
      </w:r>
      <w:r w:rsidRPr="00894CFE">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«Обеспечение качества» </w:t>
      </w:r>
      <w:r w:rsidRPr="00894CFE">
        <w:rPr>
          <w:bCs/>
          <w:sz w:val="24"/>
          <w:szCs w:val="24"/>
        </w:rPr>
        <w:t>–</w:t>
      </w:r>
      <w:r w:rsidRPr="00894CF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«Оборудование» </w:t>
      </w:r>
      <w:r w:rsidRPr="00894CFE">
        <w:rPr>
          <w:sz w:val="24"/>
          <w:szCs w:val="24"/>
        </w:rPr>
        <w:t xml:space="preserve">- </w:t>
      </w:r>
      <w:r w:rsidRPr="00894CFE">
        <w:rPr>
          <w:sz w:val="24"/>
          <w:szCs w:val="24"/>
        </w:rPr>
        <w:tab/>
      </w:r>
      <w:r w:rsidR="00511E16" w:rsidRPr="00F10BE7">
        <w:rPr>
          <w:sz w:val="24"/>
          <w:szCs w:val="24"/>
        </w:rPr>
        <w:t xml:space="preserve">оборудование, предназначенное для </w:t>
      </w:r>
      <w:proofErr w:type="spellStart"/>
      <w:r w:rsidR="00511E16">
        <w:rPr>
          <w:sz w:val="24"/>
          <w:szCs w:val="24"/>
        </w:rPr>
        <w:t>Балаковской</w:t>
      </w:r>
      <w:proofErr w:type="spellEnd"/>
      <w:r w:rsidR="00511E16" w:rsidRPr="00F10BE7">
        <w:rPr>
          <w:sz w:val="24"/>
          <w:szCs w:val="24"/>
        </w:rPr>
        <w:t xml:space="preserve"> АЭС по номенклатуре и в соответствии с позиционной разбивкой согласно Приложению №1 к Договору (Спецификация оборудования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«Оценка соответствия» - </w:t>
      </w:r>
      <w:r w:rsidRPr="00894CF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«План качества» </w:t>
      </w:r>
      <w:r w:rsidRPr="00894CFE">
        <w:rPr>
          <w:sz w:val="24"/>
          <w:szCs w:val="24"/>
        </w:rPr>
        <w:t>- документ, в котором отражается деятельность п</w:t>
      </w:r>
      <w:r w:rsidR="00B60889" w:rsidRPr="00894CFE">
        <w:rPr>
          <w:sz w:val="24"/>
          <w:szCs w:val="24"/>
        </w:rPr>
        <w:t>о Оценке соответствия продукции.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 xml:space="preserve">«Площадка </w:t>
      </w:r>
      <w:proofErr w:type="gramStart"/>
      <w:r w:rsidRPr="00894CFE">
        <w:rPr>
          <w:b/>
          <w:bCs/>
          <w:sz w:val="24"/>
          <w:szCs w:val="24"/>
        </w:rPr>
        <w:t>АЭС»</w:t>
      </w:r>
      <w:r w:rsidRPr="00894CFE">
        <w:rPr>
          <w:bCs/>
          <w:sz w:val="24"/>
          <w:szCs w:val="24"/>
        </w:rPr>
        <w:t>-</w:t>
      </w:r>
      <w:proofErr w:type="gramEnd"/>
      <w:r w:rsidR="00511E16" w:rsidRPr="00511E16">
        <w:rPr>
          <w:bCs/>
          <w:sz w:val="24"/>
          <w:szCs w:val="24"/>
        </w:rPr>
        <w:t xml:space="preserve"> </w:t>
      </w:r>
      <w:proofErr w:type="spellStart"/>
      <w:r w:rsidR="00511E16">
        <w:rPr>
          <w:bCs/>
          <w:sz w:val="24"/>
          <w:szCs w:val="24"/>
        </w:rPr>
        <w:t>Балаковская</w:t>
      </w:r>
      <w:proofErr w:type="spellEnd"/>
      <w:r w:rsidR="00511E16" w:rsidRPr="000B32EF">
        <w:rPr>
          <w:bCs/>
          <w:sz w:val="24"/>
          <w:szCs w:val="24"/>
        </w:rPr>
        <w:t xml:space="preserve"> АЭС</w:t>
      </w:r>
      <w:r w:rsidR="00A91C5B" w:rsidRPr="00894CFE">
        <w:rPr>
          <w:bCs/>
          <w:sz w:val="24"/>
          <w:szCs w:val="24"/>
        </w:rPr>
        <w:t>.</w:t>
      </w:r>
    </w:p>
    <w:p w:rsidR="00856E9A" w:rsidRPr="00894CFE" w:rsidRDefault="00856E9A"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«Покупатель» </w:t>
      </w:r>
      <w:r w:rsidRPr="00894CFE">
        <w:rPr>
          <w:sz w:val="24"/>
          <w:szCs w:val="24"/>
        </w:rPr>
        <w:t>- Открыто</w:t>
      </w:r>
      <w:r w:rsidR="00E84F88" w:rsidRPr="00894CFE">
        <w:rPr>
          <w:sz w:val="24"/>
          <w:szCs w:val="24"/>
        </w:rPr>
        <w:t>е</w:t>
      </w:r>
      <w:r w:rsidRPr="00894CFE">
        <w:rPr>
          <w:sz w:val="24"/>
          <w:szCs w:val="24"/>
        </w:rPr>
        <w:t xml:space="preserve"> акционерно</w:t>
      </w:r>
      <w:r w:rsidR="00E84F88" w:rsidRPr="00894CFE">
        <w:rPr>
          <w:sz w:val="24"/>
          <w:szCs w:val="24"/>
        </w:rPr>
        <w:t>е</w:t>
      </w:r>
      <w:r w:rsidRPr="00894CFE">
        <w:rPr>
          <w:sz w:val="24"/>
          <w:szCs w:val="24"/>
        </w:rPr>
        <w:t xml:space="preserve"> обществ</w:t>
      </w:r>
      <w:r w:rsidR="00E84F88" w:rsidRPr="00894CFE">
        <w:rPr>
          <w:sz w:val="24"/>
          <w:szCs w:val="24"/>
        </w:rPr>
        <w:t>о</w:t>
      </w:r>
      <w:r w:rsidRPr="00894CFE">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894CFE">
        <w:rPr>
          <w:sz w:val="24"/>
          <w:szCs w:val="24"/>
        </w:rPr>
        <w:t xml:space="preserve"> в лице филиала </w:t>
      </w:r>
      <w:r w:rsidR="00A405C0" w:rsidRPr="003D32E3">
        <w:rPr>
          <w:sz w:val="24"/>
          <w:szCs w:val="24"/>
        </w:rPr>
        <w:t>ОАО «Концерн Росэнергоатом» «</w:t>
      </w:r>
      <w:proofErr w:type="spellStart"/>
      <w:r w:rsidR="00A405C0" w:rsidRPr="003D32E3">
        <w:rPr>
          <w:sz w:val="24"/>
          <w:szCs w:val="24"/>
        </w:rPr>
        <w:t>Балаковская</w:t>
      </w:r>
      <w:proofErr w:type="spellEnd"/>
      <w:r w:rsidR="00A405C0" w:rsidRPr="003D32E3">
        <w:rPr>
          <w:sz w:val="24"/>
          <w:szCs w:val="24"/>
        </w:rPr>
        <w:t xml:space="preserve"> атомная станция»</w:t>
      </w:r>
      <w:r w:rsidR="00D3392C">
        <w:rPr>
          <w:i/>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pacing w:val="-2"/>
          <w:sz w:val="24"/>
          <w:szCs w:val="24"/>
        </w:rPr>
      </w:pPr>
      <w:r w:rsidRPr="00894CFE">
        <w:rPr>
          <w:b/>
          <w:sz w:val="24"/>
          <w:szCs w:val="24"/>
        </w:rPr>
        <w:t>«Приемочная инспекция»</w:t>
      </w:r>
      <w:r w:rsidRPr="00894CFE">
        <w:rPr>
          <w:sz w:val="24"/>
          <w:szCs w:val="24"/>
        </w:rPr>
        <w:t xml:space="preserve"> - </w:t>
      </w:r>
      <w:r w:rsidRPr="00894CFE">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894CFE">
        <w:rPr>
          <w:spacing w:val="-2"/>
          <w:sz w:val="24"/>
          <w:szCs w:val="24"/>
        </w:rPr>
        <w:t xml:space="preserve">отгрузке, </w:t>
      </w:r>
      <w:r w:rsidRPr="00894CFE">
        <w:rPr>
          <w:spacing w:val="-2"/>
          <w:sz w:val="24"/>
          <w:szCs w:val="24"/>
        </w:rPr>
        <w:t>поставк</w:t>
      </w:r>
      <w:r w:rsidR="00A91C5B" w:rsidRPr="00894CFE">
        <w:rPr>
          <w:spacing w:val="-2"/>
          <w:sz w:val="24"/>
          <w:szCs w:val="24"/>
        </w:rPr>
        <w:t>е</w:t>
      </w:r>
      <w:r w:rsidRPr="00894CFE">
        <w:rPr>
          <w:spacing w:val="-2"/>
          <w:sz w:val="24"/>
          <w:szCs w:val="24"/>
        </w:rPr>
        <w:t xml:space="preserve"> и использованию.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«Поручительство» - </w:t>
      </w:r>
      <w:r w:rsidRPr="00894CF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«Рабочая конструкторская документация» - </w:t>
      </w:r>
      <w:r w:rsidRPr="00894CF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«Разработчик Технического проекта РУ»</w:t>
      </w:r>
      <w:r w:rsidRPr="00894CFE">
        <w:rPr>
          <w:sz w:val="24"/>
          <w:szCs w:val="24"/>
        </w:rPr>
        <w:t xml:space="preserve"> - АО ОКБ «ГИДРОПРЕСС» (Россия, г. Подольск Московской области).</w:t>
      </w:r>
    </w:p>
    <w:p w:rsidR="0027471B" w:rsidRPr="00894CFE" w:rsidRDefault="0027471B"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«РКД» </w:t>
      </w:r>
      <w:r w:rsidRPr="00894CFE">
        <w:rPr>
          <w:sz w:val="24"/>
          <w:szCs w:val="24"/>
        </w:rPr>
        <w:t>- рабочая конструкторская документация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«Техническая документация» </w:t>
      </w:r>
      <w:r w:rsidRPr="00894CF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«Технологическая документация»</w:t>
      </w:r>
      <w:r w:rsidRPr="00894CFE">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«ТЗ» </w:t>
      </w:r>
      <w:r w:rsidRPr="00894CFE">
        <w:rPr>
          <w:sz w:val="24"/>
          <w:szCs w:val="24"/>
        </w:rPr>
        <w:t>- Техническое задание на разработку документации и изготовление Оборудования</w:t>
      </w:r>
    </w:p>
    <w:p w:rsidR="00C1346E" w:rsidRPr="00C1346E" w:rsidRDefault="00C1346E" w:rsidP="00EE7000">
      <w:pPr>
        <w:pStyle w:val="32"/>
        <w:numPr>
          <w:ilvl w:val="0"/>
          <w:numId w:val="3"/>
        </w:numPr>
        <w:tabs>
          <w:tab w:val="left" w:pos="520"/>
        </w:tabs>
        <w:suppressAutoHyphens/>
        <w:spacing w:before="120"/>
        <w:ind w:left="567" w:hanging="567"/>
        <w:jc w:val="both"/>
        <w:rPr>
          <w:sz w:val="40"/>
          <w:szCs w:val="24"/>
        </w:rPr>
      </w:pPr>
      <w:r w:rsidRPr="00C1346E">
        <w:rPr>
          <w:b/>
          <w:bCs/>
          <w:sz w:val="24"/>
        </w:rPr>
        <w:t xml:space="preserve">«Товарная накладная» – </w:t>
      </w:r>
      <w:r w:rsidRPr="00C1346E">
        <w:rPr>
          <w:color w:val="000000"/>
          <w:sz w:val="24"/>
        </w:rPr>
        <w:t>первичный учетный документ, составленный по форме № ТОРГ-12, утвержденной Постановлением Госкомстата России от 25.12.1998 № 132</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«ТП» </w:t>
      </w:r>
      <w:r w:rsidRPr="00894CFE">
        <w:rPr>
          <w:sz w:val="24"/>
          <w:szCs w:val="24"/>
        </w:rPr>
        <w:t>- Технический проект на Оборудование</w:t>
      </w:r>
    </w:p>
    <w:p w:rsidR="00520F23" w:rsidRPr="00894CFE"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894CFE">
        <w:rPr>
          <w:b/>
          <w:sz w:val="24"/>
          <w:szCs w:val="24"/>
        </w:rPr>
        <w:t>«Транспортная накладная»</w:t>
      </w:r>
      <w:r w:rsidRPr="00894CF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«ТУ»</w:t>
      </w:r>
      <w:r w:rsidRPr="00894CFE">
        <w:rPr>
          <w:sz w:val="24"/>
          <w:szCs w:val="24"/>
        </w:rPr>
        <w:t xml:space="preserve"> – Техническое условия на изготовление и поставку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«Субпоставщик» -</w:t>
      </w:r>
      <w:r w:rsidRPr="00894CFE">
        <w:rPr>
          <w:sz w:val="24"/>
          <w:szCs w:val="24"/>
        </w:rPr>
        <w:t xml:space="preserve"> организация, привлекаемая Поставщиком к выполнению его обязательств по </w:t>
      </w:r>
      <w:r w:rsidR="00A267F1" w:rsidRPr="00894CFE">
        <w:rPr>
          <w:sz w:val="24"/>
          <w:szCs w:val="24"/>
        </w:rPr>
        <w:t>Договору</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«Уполномоченная организация» -</w:t>
      </w:r>
      <w:r w:rsidRPr="00894CFE">
        <w:rPr>
          <w:sz w:val="24"/>
          <w:szCs w:val="24"/>
        </w:rPr>
        <w:t xml:space="preserve"> организация, уполномоченная </w:t>
      </w:r>
      <w:r w:rsidR="00193A52" w:rsidRPr="00894CFE">
        <w:rPr>
          <w:sz w:val="24"/>
          <w:szCs w:val="24"/>
        </w:rPr>
        <w:t>Покупателем</w:t>
      </w:r>
      <w:r w:rsidRPr="00894CFE">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w:t>
      </w:r>
      <w:proofErr w:type="gramStart"/>
      <w:r w:rsidRPr="00894CFE">
        <w:rPr>
          <w:b/>
          <w:sz w:val="24"/>
          <w:szCs w:val="24"/>
        </w:rPr>
        <w:t>Шеф-монтаж</w:t>
      </w:r>
      <w:proofErr w:type="gramEnd"/>
      <w:r w:rsidRPr="00894CFE">
        <w:rPr>
          <w:b/>
          <w:sz w:val="24"/>
          <w:szCs w:val="24"/>
        </w:rPr>
        <w:t>»</w:t>
      </w:r>
      <w:r w:rsidRPr="00894CFE">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«Шеф-наладка»</w:t>
      </w:r>
      <w:r w:rsidRPr="00894CFE">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«Эксплуатационная документация»</w:t>
      </w:r>
      <w:r w:rsidRPr="00894CFE">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4451EB" w:rsidRDefault="004451EB" w:rsidP="00A97AB3">
      <w:pPr>
        <w:pStyle w:val="25"/>
        <w:numPr>
          <w:ilvl w:val="0"/>
          <w:numId w:val="3"/>
        </w:numPr>
        <w:tabs>
          <w:tab w:val="clear" w:pos="1080"/>
          <w:tab w:val="num" w:pos="567"/>
        </w:tabs>
        <w:spacing w:after="120"/>
        <w:ind w:left="567" w:hanging="567"/>
        <w:jc w:val="both"/>
        <w:rPr>
          <w:bCs/>
        </w:rPr>
      </w:pPr>
      <w:r w:rsidRPr="00134512">
        <w:rPr>
          <w:b/>
          <w:bCs/>
        </w:rPr>
        <w:t>«</w:t>
      </w:r>
      <w:r>
        <w:rPr>
          <w:b/>
          <w:bCs/>
          <w:lang w:val="en-US"/>
        </w:rPr>
        <w:t>SWIFT</w:t>
      </w:r>
      <w:r w:rsidRPr="00134512">
        <w:rPr>
          <w:b/>
          <w:bCs/>
        </w:rPr>
        <w:t>»</w:t>
      </w:r>
      <w:r w:rsidRPr="00134512">
        <w:rPr>
          <w:bCs/>
        </w:rPr>
        <w:t xml:space="preserve"> - </w:t>
      </w:r>
      <w:r>
        <w:rPr>
          <w:bCs/>
        </w:rPr>
        <w:t>международная межбанковская система передачи информации и совершения платежей.</w:t>
      </w:r>
    </w:p>
    <w:p w:rsidR="00104F8D" w:rsidRPr="00894CFE" w:rsidRDefault="00104F8D" w:rsidP="001F46B9">
      <w:pPr>
        <w:pStyle w:val="32"/>
        <w:tabs>
          <w:tab w:val="left" w:pos="520"/>
        </w:tabs>
        <w:spacing w:before="120"/>
        <w:jc w:val="both"/>
        <w:rPr>
          <w:sz w:val="24"/>
          <w:szCs w:val="24"/>
        </w:rPr>
      </w:pPr>
      <w:r w:rsidRPr="00894CFE">
        <w:rPr>
          <w:bCs/>
          <w:sz w:val="24"/>
          <w:szCs w:val="24"/>
        </w:rPr>
        <w:t>Приведенные выше</w:t>
      </w:r>
      <w:r w:rsidRPr="00894CFE">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894CFE" w:rsidRDefault="001B20C8" w:rsidP="002A6715">
      <w:pPr>
        <w:pStyle w:val="1"/>
        <w:keepNext w:val="0"/>
        <w:widowControl w:val="0"/>
        <w:numPr>
          <w:ilvl w:val="0"/>
          <w:numId w:val="0"/>
        </w:numPr>
        <w:spacing w:before="120" w:after="120"/>
        <w:jc w:val="center"/>
        <w:rPr>
          <w:b/>
        </w:rPr>
      </w:pPr>
      <w:r w:rsidRPr="00894CFE">
        <w:rPr>
          <w:b/>
        </w:rPr>
        <w:t>2</w:t>
      </w:r>
      <w:r w:rsidR="00C45506" w:rsidRPr="00894CFE">
        <w:rPr>
          <w:b/>
        </w:rPr>
        <w:t>. </w:t>
      </w:r>
      <w:r w:rsidR="002A6715" w:rsidRPr="00894CFE">
        <w:rPr>
          <w:b/>
        </w:rPr>
        <w:t xml:space="preserve">Предмет </w:t>
      </w:r>
      <w:r w:rsidR="00A267F1" w:rsidRPr="00894CFE">
        <w:rPr>
          <w:b/>
        </w:rPr>
        <w:t>Договора</w:t>
      </w:r>
    </w:p>
    <w:p w:rsidR="001731DF" w:rsidRPr="00894CFE" w:rsidRDefault="00D62DE7" w:rsidP="00A97AB3">
      <w:pPr>
        <w:tabs>
          <w:tab w:val="left" w:pos="851"/>
        </w:tabs>
        <w:spacing w:before="120"/>
        <w:ind w:left="851" w:hanging="851"/>
        <w:jc w:val="both"/>
      </w:pPr>
      <w:r>
        <w:t>2.1</w:t>
      </w:r>
      <w:r>
        <w:tab/>
      </w:r>
      <w:r w:rsidR="001731DF" w:rsidRPr="00894CFE">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proofErr w:type="gramStart"/>
      <w:r w:rsidR="005A2F36" w:rsidRPr="00894CFE">
        <w:t>Шеф-</w:t>
      </w:r>
      <w:r w:rsidR="005A2F36" w:rsidRPr="00894CFE">
        <w:lastRenderedPageBreak/>
        <w:t>монтаж</w:t>
      </w:r>
      <w:proofErr w:type="gramEnd"/>
      <w:r w:rsidR="005A2F36" w:rsidRPr="00894CFE">
        <w:t xml:space="preserve"> и Ш</w:t>
      </w:r>
      <w:r w:rsidR="001731DF" w:rsidRPr="00894CFE">
        <w:t>еф-наладку 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D62DE7" w:rsidP="00A97AB3">
      <w:pPr>
        <w:tabs>
          <w:tab w:val="left" w:pos="851"/>
        </w:tabs>
        <w:spacing w:before="120"/>
        <w:ind w:left="851" w:hanging="851"/>
        <w:jc w:val="both"/>
      </w:pPr>
      <w:r>
        <w:t>2.2</w:t>
      </w:r>
      <w:r>
        <w:tab/>
      </w:r>
      <w:r w:rsidR="001731DF" w:rsidRPr="00894CFE">
        <w:t xml:space="preserve">Наименование Оборудования и комплектующих его изделий, маркировка, масса, номера чертежей, </w:t>
      </w:r>
      <w:r w:rsidR="00686DE9" w:rsidRPr="00894CFE">
        <w:t>ТУ</w:t>
      </w:r>
      <w:r w:rsidR="001731DF" w:rsidRPr="00894CFE">
        <w:t xml:space="preserve"> и/или ТЗ, а также другие данные, указанные в Приложении </w:t>
      </w:r>
      <w:r w:rsidR="00686DE9" w:rsidRPr="00894CFE">
        <w:t>№</w:t>
      </w:r>
      <w:r w:rsidR="001731DF"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001731DF"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w:t>
      </w:r>
      <w:bookmarkStart w:id="0" w:name="_GoBack"/>
      <w:bookmarkEnd w:id="0"/>
      <w:r w:rsidRPr="00894CFE">
        <w:rPr>
          <w:b/>
        </w:rPr>
        <w:t>вания</w:t>
      </w:r>
      <w:r w:rsidR="00462AF5" w:rsidRPr="00894CFE">
        <w:rPr>
          <w:b/>
        </w:rPr>
        <w:t xml:space="preserve"> и оказания услуг по </w:t>
      </w:r>
      <w:proofErr w:type="gramStart"/>
      <w:r w:rsidR="00462AF5" w:rsidRPr="00894CFE">
        <w:rPr>
          <w:b/>
        </w:rPr>
        <w:t>Шеф-монтажу</w:t>
      </w:r>
      <w:proofErr w:type="gramEnd"/>
      <w:r w:rsidR="00462AF5" w:rsidRPr="00894CFE">
        <w:rPr>
          <w:b/>
        </w:rPr>
        <w:t xml:space="preserve"> и Шеф-наладке</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462AF5" w:rsidRPr="00894CFE" w:rsidRDefault="00462AF5" w:rsidP="00462AF5">
      <w:pPr>
        <w:numPr>
          <w:ilvl w:val="1"/>
          <w:numId w:val="9"/>
        </w:numPr>
        <w:tabs>
          <w:tab w:val="left" w:pos="851"/>
        </w:tabs>
        <w:spacing w:before="120"/>
        <w:ind w:left="851" w:hanging="851"/>
        <w:jc w:val="both"/>
      </w:pPr>
      <w:r w:rsidRPr="00894CFE">
        <w:t xml:space="preserve">Начало работ по </w:t>
      </w:r>
      <w:proofErr w:type="gramStart"/>
      <w:r w:rsidRPr="00894CFE">
        <w:t>Шеф-монтажу</w:t>
      </w:r>
      <w:proofErr w:type="gramEnd"/>
      <w:r w:rsidRPr="00894CFE">
        <w:t xml:space="preserve"> и Шеф-наладке: не позднее 10 (десяти) календарных дней с даты получения письменного уведомления Заказчика.</w:t>
      </w:r>
    </w:p>
    <w:p w:rsidR="00462AF5" w:rsidRPr="00894CFE" w:rsidRDefault="00462AF5" w:rsidP="0026779B">
      <w:pPr>
        <w:numPr>
          <w:ilvl w:val="1"/>
          <w:numId w:val="9"/>
        </w:numPr>
        <w:tabs>
          <w:tab w:val="left" w:pos="851"/>
        </w:tabs>
        <w:spacing w:before="120"/>
        <w:ind w:left="851" w:hanging="851"/>
        <w:jc w:val="both"/>
      </w:pPr>
      <w:r w:rsidRPr="00894CFE">
        <w:t xml:space="preserve">Окончание работ по </w:t>
      </w:r>
      <w:proofErr w:type="gramStart"/>
      <w:r w:rsidRPr="00894CFE">
        <w:t>Шеф-монтажу</w:t>
      </w:r>
      <w:proofErr w:type="gramEnd"/>
      <w:r w:rsidRPr="00894CFE">
        <w:t xml:space="preserve"> и Шеф-наладке: </w:t>
      </w:r>
      <w:r w:rsidR="00CF17FA">
        <w:t>30</w:t>
      </w:r>
      <w:r w:rsidR="00AC0CFA">
        <w:t>.0</w:t>
      </w:r>
      <w:r w:rsidR="00CF17FA">
        <w:t>6</w:t>
      </w:r>
      <w:r w:rsidR="00686DE9" w:rsidRPr="0026779B">
        <w:t>.</w:t>
      </w:r>
      <w:r w:rsidR="00AC0CFA">
        <w:t>2019</w:t>
      </w:r>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894CFE">
        <w:t>Project</w:t>
      </w:r>
      <w:proofErr w:type="spellEnd"/>
      <w:r w:rsidRPr="00894CFE">
        <w:t xml:space="preserve">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894CFE">
        <w:t>Договора</w:t>
      </w:r>
      <w:r w:rsidRPr="00894CFE">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t>Окончание Фазы – это событие, результат которого отражен в Графике.</w:t>
      </w:r>
    </w:p>
    <w:p w:rsidR="00FF1D2F" w:rsidRPr="00894CFE" w:rsidRDefault="00FF1D2F" w:rsidP="00681851">
      <w:pPr>
        <w:spacing w:before="120" w:after="120"/>
        <w:ind w:left="851"/>
        <w:jc w:val="both"/>
        <w:rPr>
          <w:i/>
        </w:rPr>
      </w:pPr>
      <w:r w:rsidRPr="00894CFE">
        <w:rPr>
          <w:i/>
        </w:rPr>
        <w:lastRenderedPageBreak/>
        <w:t xml:space="preserve">(В случае </w:t>
      </w:r>
      <w:r w:rsidR="00686DE9" w:rsidRPr="00894CFE">
        <w:rPr>
          <w:i/>
        </w:rPr>
        <w:t xml:space="preserve">поставки серийного Оборудования, изготавливаемого по ТУ, </w:t>
      </w:r>
      <w:r w:rsidRPr="00894CFE">
        <w:rPr>
          <w:i/>
        </w:rPr>
        <w:t>в Графике фаза изготовления Оборудования - разработка и согласование рабочей конструкторской документации - не применяется).</w:t>
      </w:r>
    </w:p>
    <w:p w:rsidR="00D4110E" w:rsidRPr="00894CFE" w:rsidRDefault="00D4110E" w:rsidP="008F1B16">
      <w:pPr>
        <w:numPr>
          <w:ilvl w:val="1"/>
          <w:numId w:val="32"/>
        </w:numPr>
        <w:tabs>
          <w:tab w:val="left" w:pos="851"/>
        </w:tabs>
        <w:spacing w:before="120"/>
        <w:ind w:left="851" w:hanging="851"/>
        <w:jc w:val="both"/>
      </w:pPr>
      <w:r w:rsidRPr="00894CFE">
        <w:t xml:space="preserve">На основании материалов </w:t>
      </w:r>
      <w:r w:rsidR="00DA46DE" w:rsidRPr="00894CFE">
        <w:t>ТП</w:t>
      </w:r>
      <w:r w:rsidRPr="00894CFE">
        <w:t xml:space="preserve"> на Оборудование, указанного в Приложении №1 к Договору, до начала изготовления Оборудования разработать и согласовать </w:t>
      </w:r>
      <w:r w:rsidR="001A262E" w:rsidRPr="00894CFE">
        <w:t xml:space="preserve">Техническую документацию на Оборудование, указанную в Приложении № 5 к Договору, </w:t>
      </w:r>
      <w:r w:rsidRPr="00894CFE">
        <w:t>в следующем порядке:</w:t>
      </w:r>
    </w:p>
    <w:p w:rsidR="003E15A0" w:rsidRPr="00894CFE" w:rsidRDefault="003E15A0" w:rsidP="00270180">
      <w:pPr>
        <w:numPr>
          <w:ilvl w:val="2"/>
          <w:numId w:val="32"/>
        </w:numPr>
        <w:tabs>
          <w:tab w:val="left" w:pos="851"/>
        </w:tabs>
        <w:spacing w:before="120"/>
        <w:ind w:left="851" w:hanging="851"/>
        <w:jc w:val="both"/>
      </w:pPr>
      <w:r w:rsidRPr="00894CFE">
        <w:t xml:space="preserve">В течение 90 (девяносто) календарных дней с даты </w:t>
      </w:r>
      <w:r w:rsidR="00346B56" w:rsidRPr="00894CFE">
        <w:t>вступления в силу настоящего</w:t>
      </w:r>
      <w:r w:rsidRPr="00894CFE">
        <w:t xml:space="preserve"> Договора р</w:t>
      </w:r>
      <w:r w:rsidR="00D4110E" w:rsidRPr="00894CFE">
        <w:t>азработать Рабочую конструкторскую, Технологическую, Эксплуатационную и ремонтную документацию на Оборудование</w:t>
      </w:r>
      <w:r w:rsidRPr="00894CFE">
        <w:t>.</w:t>
      </w:r>
    </w:p>
    <w:p w:rsidR="00D4110E" w:rsidRPr="00894CFE" w:rsidRDefault="003E15A0" w:rsidP="00270180">
      <w:pPr>
        <w:numPr>
          <w:ilvl w:val="2"/>
          <w:numId w:val="32"/>
        </w:numPr>
        <w:tabs>
          <w:tab w:val="left" w:pos="851"/>
        </w:tabs>
        <w:spacing w:before="120"/>
        <w:ind w:left="851" w:hanging="851"/>
        <w:jc w:val="both"/>
      </w:pPr>
      <w:r w:rsidRPr="00894CFE">
        <w:t xml:space="preserve">В срок не позднее 120 (Сто двадцать) календарных дней </w:t>
      </w:r>
      <w:r w:rsidR="00346B56" w:rsidRPr="00894CFE">
        <w:t xml:space="preserve">с даты вступления в силу настоящего </w:t>
      </w:r>
      <w:proofErr w:type="spellStart"/>
      <w:r w:rsidR="00346B56" w:rsidRPr="00894CFE">
        <w:t>Договора</w:t>
      </w:r>
      <w:r w:rsidR="00D4110E" w:rsidRPr="00894CFE">
        <w:t>согласова</w:t>
      </w:r>
      <w:r w:rsidRPr="00894CFE">
        <w:t>ть</w:t>
      </w:r>
      <w:proofErr w:type="spellEnd"/>
      <w:r w:rsidRPr="00894CFE">
        <w:t xml:space="preserve"> РКД</w:t>
      </w:r>
      <w:r w:rsidR="00D4110E" w:rsidRPr="00894CFE">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894CFE">
        <w:t>КД</w:t>
      </w:r>
      <w:r w:rsidR="00D4110E" w:rsidRPr="00894CFE">
        <w:t xml:space="preserve"> с которыми определена руководящей, нормативной документацией и Т</w:t>
      </w:r>
      <w:r w:rsidR="00DA46DE" w:rsidRPr="00894CFE">
        <w:t>П</w:t>
      </w:r>
      <w:r w:rsidR="00D4110E" w:rsidRPr="00894CFE">
        <w:t xml:space="preserve"> на Оборудование</w:t>
      </w:r>
      <w:r w:rsidRPr="00894CFE">
        <w:t>.</w:t>
      </w:r>
    </w:p>
    <w:p w:rsidR="00D4110E" w:rsidRPr="00894CFE" w:rsidRDefault="00D4110E" w:rsidP="003E15A0">
      <w:pPr>
        <w:numPr>
          <w:ilvl w:val="2"/>
          <w:numId w:val="32"/>
        </w:numPr>
        <w:tabs>
          <w:tab w:val="left" w:pos="851"/>
        </w:tabs>
        <w:spacing w:before="120"/>
        <w:ind w:left="851" w:hanging="851"/>
        <w:jc w:val="both"/>
      </w:pPr>
      <w:r w:rsidRPr="00894CFE">
        <w:t xml:space="preserve">В случае наличия в </w:t>
      </w:r>
      <w:r w:rsidR="00475782" w:rsidRPr="00894CFE">
        <w:t>ТП</w:t>
      </w:r>
      <w:r w:rsidRPr="00894CFE">
        <w:t xml:space="preserve"> требования о необходимости разработки ТУ на Оборудование, разработать </w:t>
      </w:r>
      <w:r w:rsidR="00475782" w:rsidRPr="00894CFE">
        <w:t xml:space="preserve">проект </w:t>
      </w:r>
      <w:r w:rsidRPr="00894CFE">
        <w:t xml:space="preserve">ТУ и согласовать </w:t>
      </w:r>
      <w:r w:rsidR="00475782" w:rsidRPr="00894CFE">
        <w:t xml:space="preserve">его </w:t>
      </w:r>
      <w:r w:rsidRPr="00894CFE">
        <w:t xml:space="preserve">с Заказчиком, Разработчиком Технического проекта Оборудования, </w:t>
      </w:r>
      <w:proofErr w:type="spellStart"/>
      <w:r w:rsidRPr="00894CFE">
        <w:t>Генпроектировщиком</w:t>
      </w:r>
      <w:proofErr w:type="spellEnd"/>
      <w:r w:rsidR="00475782" w:rsidRPr="00894CFE">
        <w:t xml:space="preserve"> (необходимость согласования с </w:t>
      </w:r>
      <w:proofErr w:type="spellStart"/>
      <w:r w:rsidR="00475782" w:rsidRPr="00894CFE">
        <w:t>Генпроектировщиком</w:t>
      </w:r>
      <w:proofErr w:type="spellEnd"/>
      <w:r w:rsidR="00475782" w:rsidRPr="00894CFE">
        <w:t xml:space="preserve"> определяет Покупатель)</w:t>
      </w:r>
      <w:r w:rsidRPr="00894CFE">
        <w:t xml:space="preserve"> и </w:t>
      </w:r>
      <w:r w:rsidR="00475782" w:rsidRPr="00894CFE">
        <w:t>Покупателем</w:t>
      </w:r>
      <w:r w:rsidRPr="00894CFE">
        <w:t xml:space="preserve"> в срок не позднее 90 (</w:t>
      </w:r>
      <w:r w:rsidR="00475782" w:rsidRPr="00894CFE">
        <w:t>Д</w:t>
      </w:r>
      <w:r w:rsidRPr="00894CFE">
        <w:t>евяносто) календарных дн</w:t>
      </w:r>
      <w:r w:rsidR="003E15A0" w:rsidRPr="00894CFE">
        <w:t xml:space="preserve">ей </w:t>
      </w:r>
      <w:r w:rsidR="00346B56" w:rsidRPr="00894CFE">
        <w:t>с даты вступления в силу настоящего Договора</w:t>
      </w:r>
      <w:r w:rsidR="003E15A0" w:rsidRPr="00894CFE">
        <w:t xml:space="preserve">. </w:t>
      </w:r>
      <w:r w:rsidRPr="00894CFE">
        <w:t xml:space="preserve">Согласование </w:t>
      </w:r>
      <w:r w:rsidR="00475782" w:rsidRPr="00894CFE">
        <w:t xml:space="preserve">проекта </w:t>
      </w:r>
      <w:r w:rsidRPr="00894CFE">
        <w:t>ТУ с Заказчиком</w:t>
      </w:r>
      <w:r w:rsidR="00475782" w:rsidRPr="00894CFE">
        <w:t xml:space="preserve"> и Покупателем </w:t>
      </w:r>
      <w:r w:rsidRPr="00894CFE">
        <w:t xml:space="preserve">проводить после </w:t>
      </w:r>
      <w:r w:rsidR="00475782" w:rsidRPr="00894CFE">
        <w:t xml:space="preserve">его </w:t>
      </w:r>
      <w:r w:rsidRPr="00894CFE">
        <w:t xml:space="preserve">согласования с </w:t>
      </w:r>
      <w:proofErr w:type="spellStart"/>
      <w:r w:rsidRPr="00894CFE">
        <w:t>Генпроектировщиком</w:t>
      </w:r>
      <w:proofErr w:type="spellEnd"/>
      <w:r w:rsidRPr="00894CFE">
        <w:t>.</w:t>
      </w:r>
    </w:p>
    <w:p w:rsidR="003E15A0" w:rsidRPr="00894CFE" w:rsidRDefault="003E15A0" w:rsidP="003E15A0">
      <w:pPr>
        <w:numPr>
          <w:ilvl w:val="2"/>
          <w:numId w:val="32"/>
        </w:numPr>
        <w:tabs>
          <w:tab w:val="left" w:pos="851"/>
        </w:tabs>
        <w:spacing w:before="120"/>
        <w:ind w:left="851" w:hanging="851"/>
        <w:jc w:val="both"/>
      </w:pPr>
      <w:r w:rsidRPr="00894CFE">
        <w:t xml:space="preserve">Не позднее, чем за 90 (Девяносто) календарных дней до поставки Оборудования, для которого в ТП,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894CFE">
        <w:t>Генпроектировщиком</w:t>
      </w:r>
      <w:proofErr w:type="spellEnd"/>
      <w:r w:rsidRPr="00894CFE">
        <w:t xml:space="preserve"> (необходимость согласования с </w:t>
      </w:r>
      <w:proofErr w:type="spellStart"/>
      <w:r w:rsidRPr="00894CFE">
        <w:t>Генпроектировщиком</w:t>
      </w:r>
      <w:proofErr w:type="spellEnd"/>
      <w:r w:rsidRPr="00894CFE">
        <w:t xml:space="preserve">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894CFE" w:rsidRDefault="00D4110E" w:rsidP="00270180">
      <w:pPr>
        <w:numPr>
          <w:ilvl w:val="2"/>
          <w:numId w:val="32"/>
        </w:numPr>
        <w:tabs>
          <w:tab w:val="left" w:pos="851"/>
        </w:tabs>
        <w:spacing w:before="120"/>
        <w:ind w:left="851" w:hanging="851"/>
        <w:jc w:val="both"/>
      </w:pPr>
      <w:r w:rsidRPr="00894CFE">
        <w:t xml:space="preserve">При необходимости, установленной в </w:t>
      </w:r>
      <w:r w:rsidR="00475782" w:rsidRPr="00894CFE">
        <w:t>Договоре</w:t>
      </w:r>
      <w:r w:rsidRPr="00894CFE">
        <w:t xml:space="preserve">, а также по письменному запросу Заказчика, </w:t>
      </w:r>
      <w:proofErr w:type="spellStart"/>
      <w:r w:rsidRPr="00894CFE">
        <w:t>Генпроектировщика</w:t>
      </w:r>
      <w:proofErr w:type="spellEnd"/>
      <w:r w:rsidRPr="00894CFE">
        <w:t xml:space="preserve"> или </w:t>
      </w:r>
      <w:r w:rsidR="00475782" w:rsidRPr="00894CFE">
        <w:t>Покупателя</w:t>
      </w:r>
      <w:r w:rsidRPr="00894CFE">
        <w:t xml:space="preserve"> передать исходные данные на Оборудование для проектирования в объеме, в формате и в сроки, согласованные с </w:t>
      </w:r>
      <w:proofErr w:type="spellStart"/>
      <w:r w:rsidRPr="00894CFE">
        <w:t>Генпроектировщиком</w:t>
      </w:r>
      <w:proofErr w:type="spellEnd"/>
      <w:r w:rsidR="00475782" w:rsidRPr="00894CFE">
        <w:t xml:space="preserve"> и Покупателем</w:t>
      </w:r>
      <w:r w:rsidRPr="00894CFE">
        <w:t>.</w:t>
      </w:r>
    </w:p>
    <w:p w:rsidR="00FF1D2F" w:rsidRPr="00894CFE" w:rsidRDefault="00FF1D2F" w:rsidP="00AE6B5D">
      <w:pPr>
        <w:numPr>
          <w:ilvl w:val="1"/>
          <w:numId w:val="44"/>
        </w:numPr>
        <w:tabs>
          <w:tab w:val="left" w:pos="851"/>
        </w:tabs>
        <w:spacing w:before="120"/>
        <w:ind w:left="851" w:hanging="851"/>
        <w:jc w:val="both"/>
      </w:pPr>
      <w:r w:rsidRPr="00894CFE">
        <w:t xml:space="preserve">Изготовить, укомплектовать, произвести консервацию, упаковку, маркировку </w:t>
      </w:r>
      <w:proofErr w:type="gramStart"/>
      <w:r w:rsidRPr="00894CFE">
        <w:t>и  поставить</w:t>
      </w:r>
      <w:proofErr w:type="gramEnd"/>
      <w:r w:rsidRPr="00894CFE">
        <w:t xml:space="preserve">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8D114E" w:rsidRPr="00C55F8E" w:rsidRDefault="008D114E" w:rsidP="00AE6B5D">
      <w:pPr>
        <w:numPr>
          <w:ilvl w:val="1"/>
          <w:numId w:val="44"/>
        </w:numPr>
        <w:tabs>
          <w:tab w:val="left" w:pos="851"/>
        </w:tabs>
        <w:spacing w:before="120"/>
        <w:ind w:left="851" w:hanging="851"/>
        <w:jc w:val="both"/>
      </w:pPr>
      <w:r w:rsidRPr="00C55F8E">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8D114E" w:rsidRPr="00C55F8E" w:rsidRDefault="008D114E" w:rsidP="00C1346E">
      <w:pPr>
        <w:tabs>
          <w:tab w:val="left" w:pos="851"/>
        </w:tabs>
        <w:spacing w:before="120"/>
        <w:ind w:left="851"/>
        <w:jc w:val="both"/>
      </w:pPr>
      <w:r w:rsidRPr="00C55F8E">
        <w:t>В случае, если требованиями технического проекта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8D114E" w:rsidRPr="00894CFE" w:rsidDel="008D114E" w:rsidRDefault="008D114E" w:rsidP="00C1346E">
      <w:pPr>
        <w:tabs>
          <w:tab w:val="left" w:pos="851"/>
        </w:tabs>
        <w:spacing w:before="120"/>
        <w:ind w:left="851"/>
        <w:jc w:val="both"/>
      </w:pPr>
      <w:r w:rsidRPr="00C55F8E">
        <w:lastRenderedPageBreak/>
        <w:t xml:space="preserve">Объем необходимых испытаний и проверок устанавливается в технической </w:t>
      </w:r>
      <w:proofErr w:type="gramStart"/>
      <w:r w:rsidRPr="00C55F8E">
        <w:t>документации  на</w:t>
      </w:r>
      <w:proofErr w:type="gramEnd"/>
      <w:r w:rsidRPr="00C55F8E">
        <w:t xml:space="preserve"> основании требований, заложенных в техническом проекте оборудования, а также в стандартах и нормативных документах, определяющих правила устройства и безопасной эксплуатации соответствующего оборудования.</w:t>
      </w:r>
    </w:p>
    <w:p w:rsidR="00FF1D2F" w:rsidRPr="00894CFE" w:rsidRDefault="00FF1D2F" w:rsidP="00C1346E">
      <w:pPr>
        <w:tabs>
          <w:tab w:val="left" w:pos="851"/>
        </w:tabs>
        <w:spacing w:before="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AE6B5D">
      <w:pPr>
        <w:numPr>
          <w:ilvl w:val="1"/>
          <w:numId w:val="44"/>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Pr="00894CFE">
        <w:t xml:space="preserve">Места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FF1D2F" w:rsidRPr="00894CFE">
        <w:t xml:space="preserve">. Поставщик обязан предоставить Заказчику </w:t>
      </w:r>
      <w:r w:rsidR="00A960C1" w:rsidRPr="00894CFE">
        <w:t xml:space="preserve">и Покупателю </w:t>
      </w:r>
      <w:r w:rsidR="00FF1D2F" w:rsidRPr="00894CFE">
        <w:t>копию страхового полиса</w:t>
      </w:r>
      <w:r w:rsidR="003B31F3" w:rsidRPr="00894CFE">
        <w:t xml:space="preserve"> в течение 2 рабочих дней после заключения договора страхования</w:t>
      </w:r>
      <w:r w:rsidR="00FF1D2F" w:rsidRPr="00894CFE">
        <w:t>.</w:t>
      </w:r>
    </w:p>
    <w:p w:rsidR="00FF1D2F" w:rsidRPr="00894CFE" w:rsidRDefault="00FF1D2F" w:rsidP="00AE6B5D">
      <w:pPr>
        <w:numPr>
          <w:ilvl w:val="1"/>
          <w:numId w:val="44"/>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AE6B5D">
      <w:pPr>
        <w:numPr>
          <w:ilvl w:val="1"/>
          <w:numId w:val="44"/>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894CFE">
        <w:t>Д-03-36-2002</w:t>
      </w:r>
      <w:r w:rsidR="00AF2159">
        <w:t xml:space="preserve"> и </w:t>
      </w:r>
      <w:r w:rsidR="00AF2159" w:rsidRPr="00AF2159">
        <w:t>РД-ЭО 1.1.2.01.0958-</w:t>
      </w:r>
      <w:proofErr w:type="gramStart"/>
      <w:r w:rsidR="00AF2159" w:rsidRPr="00AF2159">
        <w:t>2014</w:t>
      </w:r>
      <w:r w:rsidR="003671A9" w:rsidRPr="00894CFE">
        <w:t>  (</w:t>
      </w:r>
      <w:proofErr w:type="gramEnd"/>
      <w:r w:rsidR="003671A9" w:rsidRPr="00894CFE">
        <w:t xml:space="preserve">далее - Решение) не 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AE6B5D">
      <w:pPr>
        <w:numPr>
          <w:ilvl w:val="1"/>
          <w:numId w:val="44"/>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lastRenderedPageBreak/>
        <w:t xml:space="preserve">наименование </w:t>
      </w:r>
      <w:proofErr w:type="gramStart"/>
      <w:r w:rsidRPr="00894CFE">
        <w:t>изготовителей</w:t>
      </w:r>
      <w:proofErr w:type="gramEnd"/>
      <w:r w:rsidRPr="00894CFE">
        <w:t xml:space="preserve">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 xml:space="preserve">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w:t>
      </w:r>
      <w:proofErr w:type="gramStart"/>
      <w:r w:rsidRPr="00894CFE">
        <w:t>так же</w:t>
      </w:r>
      <w:proofErr w:type="gramEnd"/>
      <w:r w:rsidRPr="00894CFE">
        <w:t xml:space="preserve"> сроков их изготовления.</w:t>
      </w:r>
    </w:p>
    <w:p w:rsidR="00FF1D2F" w:rsidRPr="00894CFE" w:rsidRDefault="00FF1D2F" w:rsidP="00AE6B5D">
      <w:pPr>
        <w:numPr>
          <w:ilvl w:val="1"/>
          <w:numId w:val="44"/>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AE6B5D">
      <w:pPr>
        <w:numPr>
          <w:ilvl w:val="1"/>
          <w:numId w:val="44"/>
        </w:numPr>
        <w:tabs>
          <w:tab w:val="left" w:pos="851"/>
        </w:tabs>
        <w:spacing w:before="120"/>
        <w:ind w:left="851" w:hanging="851"/>
        <w:jc w:val="both"/>
      </w:pPr>
      <w:r w:rsidRPr="00894CFE">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AE6B5D">
      <w:pPr>
        <w:numPr>
          <w:ilvl w:val="1"/>
          <w:numId w:val="44"/>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AE6B5D">
      <w:pPr>
        <w:numPr>
          <w:ilvl w:val="1"/>
          <w:numId w:val="44"/>
        </w:numPr>
        <w:tabs>
          <w:tab w:val="left" w:pos="851"/>
        </w:tabs>
        <w:spacing w:before="120"/>
        <w:ind w:left="851" w:hanging="851"/>
        <w:jc w:val="both"/>
      </w:pPr>
      <w:r w:rsidRPr="00894CF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AE6B5D">
      <w:pPr>
        <w:numPr>
          <w:ilvl w:val="1"/>
          <w:numId w:val="44"/>
        </w:numPr>
        <w:tabs>
          <w:tab w:val="left" w:pos="851"/>
        </w:tabs>
        <w:spacing w:before="120"/>
        <w:ind w:left="851" w:hanging="851"/>
        <w:jc w:val="both"/>
      </w:pPr>
      <w:r w:rsidRPr="00894CFE">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FF1D2F" w:rsidRPr="00894CFE" w:rsidRDefault="00FF1D2F" w:rsidP="00AE6B5D">
      <w:pPr>
        <w:numPr>
          <w:ilvl w:val="1"/>
          <w:numId w:val="44"/>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AE6B5D">
      <w:pPr>
        <w:numPr>
          <w:ilvl w:val="1"/>
          <w:numId w:val="44"/>
        </w:numPr>
        <w:tabs>
          <w:tab w:val="left" w:pos="851"/>
        </w:tabs>
        <w:spacing w:before="120"/>
        <w:ind w:left="851" w:hanging="851"/>
        <w:jc w:val="both"/>
      </w:pPr>
      <w:r w:rsidRPr="00894CFE">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894CFE">
        <w:t>Покупателем</w:t>
      </w:r>
      <w:r w:rsidRPr="00894CFE">
        <w:t xml:space="preserve">. </w:t>
      </w:r>
    </w:p>
    <w:p w:rsidR="00FF1D2F" w:rsidRPr="00894CFE" w:rsidRDefault="00FF1D2F" w:rsidP="00AE6B5D">
      <w:pPr>
        <w:numPr>
          <w:ilvl w:val="1"/>
          <w:numId w:val="44"/>
        </w:numPr>
        <w:tabs>
          <w:tab w:val="left" w:pos="851"/>
        </w:tabs>
        <w:spacing w:before="120"/>
        <w:ind w:left="851" w:hanging="851"/>
        <w:jc w:val="both"/>
      </w:pPr>
      <w:r w:rsidRPr="00894CFE">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894CFE" w:rsidRDefault="00FF1D2F" w:rsidP="00AE6B5D">
      <w:pPr>
        <w:numPr>
          <w:ilvl w:val="1"/>
          <w:numId w:val="44"/>
        </w:numPr>
        <w:tabs>
          <w:tab w:val="left" w:pos="851"/>
        </w:tabs>
        <w:spacing w:before="120"/>
        <w:ind w:left="851" w:hanging="851"/>
        <w:jc w:val="both"/>
      </w:pPr>
      <w:r w:rsidRPr="00894CFE">
        <w:lastRenderedPageBreak/>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AE6B5D">
      <w:pPr>
        <w:numPr>
          <w:ilvl w:val="1"/>
          <w:numId w:val="44"/>
        </w:numPr>
        <w:tabs>
          <w:tab w:val="left" w:pos="851"/>
        </w:tabs>
        <w:spacing w:before="120"/>
        <w:ind w:left="851" w:hanging="851"/>
        <w:jc w:val="both"/>
      </w:pPr>
      <w:r w:rsidRPr="00894CFE">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w:t>
      </w:r>
      <w:r w:rsidR="00511E16" w:rsidRPr="00511E16">
        <w:t xml:space="preserve"> </w:t>
      </w:r>
      <w:r w:rsidRPr="00894CFE">
        <w:rPr>
          <w:lang w:val="en-US"/>
        </w:rPr>
        <w:t>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в формате файла *.</w:t>
      </w:r>
      <w:proofErr w:type="spellStart"/>
      <w:r w:rsidRPr="00894CFE">
        <w:rPr>
          <w:lang w:val="en-US"/>
        </w:rPr>
        <w:t>mpp</w:t>
      </w:r>
      <w:proofErr w:type="spellEnd"/>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w:t>
      </w:r>
      <w:proofErr w:type="gramStart"/>
      <w:r w:rsidRPr="00894CFE">
        <w:t>внедрения</w:t>
      </w:r>
      <w:proofErr w:type="gramEnd"/>
      <w:r w:rsidRPr="00894CFE">
        <w:t xml:space="preserve">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AE6B5D">
      <w:pPr>
        <w:numPr>
          <w:ilvl w:val="1"/>
          <w:numId w:val="44"/>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AE6B5D">
      <w:pPr>
        <w:numPr>
          <w:ilvl w:val="1"/>
          <w:numId w:val="44"/>
        </w:numPr>
        <w:tabs>
          <w:tab w:val="left" w:pos="851"/>
        </w:tabs>
        <w:spacing w:before="120"/>
        <w:ind w:left="851" w:hanging="851"/>
        <w:jc w:val="both"/>
      </w:pPr>
      <w:r w:rsidRPr="00894CFE">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w:t>
      </w:r>
      <w:r w:rsidR="00EF110B">
        <w:t>абот и услуг по конструированию,</w:t>
      </w:r>
      <w:r w:rsidRPr="00894CFE">
        <w:t xml:space="preserve">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AE6B5D">
      <w:pPr>
        <w:numPr>
          <w:ilvl w:val="1"/>
          <w:numId w:val="44"/>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AE6B5D">
      <w:pPr>
        <w:numPr>
          <w:ilvl w:val="1"/>
          <w:numId w:val="44"/>
        </w:numPr>
        <w:tabs>
          <w:tab w:val="left" w:pos="851"/>
        </w:tabs>
        <w:spacing w:before="120"/>
        <w:ind w:left="851" w:hanging="851"/>
        <w:jc w:val="both"/>
      </w:pPr>
      <w:r w:rsidRPr="00894CFE">
        <w:lastRenderedPageBreak/>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894CFE" w:rsidRDefault="00FF1D2F" w:rsidP="00AE6B5D">
      <w:pPr>
        <w:numPr>
          <w:ilvl w:val="1"/>
          <w:numId w:val="44"/>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AE6B5D">
      <w:pPr>
        <w:numPr>
          <w:ilvl w:val="1"/>
          <w:numId w:val="44"/>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AE6B5D">
      <w:pPr>
        <w:numPr>
          <w:ilvl w:val="1"/>
          <w:numId w:val="44"/>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AE6B5D">
      <w:pPr>
        <w:numPr>
          <w:ilvl w:val="1"/>
          <w:numId w:val="44"/>
        </w:numPr>
        <w:tabs>
          <w:tab w:val="left" w:pos="851"/>
          <w:tab w:val="left" w:pos="6521"/>
        </w:tabs>
        <w:spacing w:before="120"/>
        <w:ind w:left="851" w:hanging="851"/>
        <w:jc w:val="both"/>
      </w:pPr>
      <w:r w:rsidRPr="00894CFE">
        <w:t xml:space="preserve">В полном объеме, предусмотренном для данного вида услуг, выполнить </w:t>
      </w:r>
      <w:proofErr w:type="gramStart"/>
      <w:r w:rsidRPr="00894CFE">
        <w:t>Шеф-монтаж</w:t>
      </w:r>
      <w:proofErr w:type="gramEnd"/>
      <w:r w:rsidRPr="00894CFE">
        <w:t xml:space="preserve"> и Шеф-наладку Оборудования. Порядок выполнения и требования к сдаче приемке </w:t>
      </w:r>
      <w:proofErr w:type="gramStart"/>
      <w:r w:rsidRPr="00894CFE">
        <w:t>Шеф-монтажа</w:t>
      </w:r>
      <w:proofErr w:type="gramEnd"/>
      <w:r w:rsidRPr="00894CFE">
        <w:t xml:space="preserve"> и Шеф-наладки приведен в Приложении №</w:t>
      </w:r>
      <w:r w:rsidR="00D7181C" w:rsidRPr="00894CFE">
        <w:t>1</w:t>
      </w:r>
      <w:r w:rsidR="007B49B6">
        <w:t>3</w:t>
      </w:r>
      <w:r w:rsidR="00511E16" w:rsidRPr="00511E16">
        <w:t xml:space="preserve"> </w:t>
      </w:r>
      <w:r w:rsidRPr="00894CFE">
        <w:t>к Договору.</w:t>
      </w:r>
    </w:p>
    <w:p w:rsidR="00FF1D2F" w:rsidRPr="00894CFE" w:rsidRDefault="00FC3F52" w:rsidP="00681851">
      <w:pPr>
        <w:spacing w:before="120" w:after="120"/>
        <w:ind w:left="851"/>
        <w:jc w:val="both"/>
      </w:pPr>
      <w:r w:rsidRPr="00894CFE">
        <w:t xml:space="preserve">Услуги по </w:t>
      </w:r>
      <w:proofErr w:type="gramStart"/>
      <w:r w:rsidR="00FF1D2F" w:rsidRPr="00894CFE">
        <w:t>Шеф-монтаж</w:t>
      </w:r>
      <w:r w:rsidRPr="00894CFE">
        <w:t>у</w:t>
      </w:r>
      <w:proofErr w:type="gramEnd"/>
      <w:r w:rsidRPr="00894CFE">
        <w:t xml:space="preserve"> и Шеф-наладке Оборудования считаю</w:t>
      </w:r>
      <w:r w:rsidR="00FF1D2F" w:rsidRPr="00894CFE">
        <w:t>тся выполненным</w:t>
      </w:r>
      <w:r w:rsidRPr="00894CFE">
        <w:t>и</w:t>
      </w:r>
      <w:r w:rsidR="00FF1D2F" w:rsidRPr="00894CFE">
        <w:t xml:space="preserve"> в момент подписания </w:t>
      </w:r>
      <w:r w:rsidR="00DC2E9C" w:rsidRPr="00894CFE">
        <w:t xml:space="preserve">Поставщиком, Заказчиком и Покупателем </w:t>
      </w:r>
      <w:r w:rsidR="00FF1D2F" w:rsidRPr="00894CFE">
        <w:t xml:space="preserve">акта о </w:t>
      </w:r>
      <w:r w:rsidR="002C26A3" w:rsidRPr="00894CFE">
        <w:t>выполнении Шеф-монтажа и Шеф-наладки Оборудования</w:t>
      </w:r>
      <w:r w:rsidR="00FF1D2F" w:rsidRPr="00894CFE">
        <w:t>.</w:t>
      </w:r>
    </w:p>
    <w:p w:rsidR="00FF1D2F" w:rsidRPr="00894CFE" w:rsidRDefault="00FF1D2F" w:rsidP="00AE6B5D">
      <w:pPr>
        <w:numPr>
          <w:ilvl w:val="1"/>
          <w:numId w:val="44"/>
        </w:numPr>
        <w:tabs>
          <w:tab w:val="left" w:pos="851"/>
        </w:tabs>
        <w:spacing w:before="120"/>
        <w:ind w:left="851" w:hanging="851"/>
        <w:jc w:val="both"/>
      </w:pPr>
      <w:r w:rsidRPr="00894CFE">
        <w:t>В ходе исполнения Договора соблюдать и выполнять требования НП-071-06, РД-ЭО 1.1.2.01.0713-</w:t>
      </w:r>
      <w:r w:rsidR="008D114E">
        <w:t>2013</w:t>
      </w:r>
      <w:r w:rsidR="008D114E" w:rsidRPr="00894CFE">
        <w:t xml:space="preserve"> </w:t>
      </w:r>
      <w:r w:rsidRPr="00894CFE">
        <w:t>«Положение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AE6B5D">
      <w:pPr>
        <w:numPr>
          <w:ilvl w:val="1"/>
          <w:numId w:val="44"/>
        </w:numPr>
        <w:tabs>
          <w:tab w:val="left" w:pos="851"/>
        </w:tabs>
        <w:spacing w:before="120"/>
        <w:ind w:left="851" w:hanging="851"/>
        <w:jc w:val="both"/>
      </w:pPr>
      <w:r w:rsidRPr="00894CFE">
        <w:t>Расходовать перечисленные Заказчиком денежные средства в соответствии с целями, определенными Договором.</w:t>
      </w:r>
    </w:p>
    <w:p w:rsidR="00FF1D2F" w:rsidRPr="00894CFE" w:rsidRDefault="00FF1D2F" w:rsidP="00AE6B5D">
      <w:pPr>
        <w:numPr>
          <w:ilvl w:val="1"/>
          <w:numId w:val="44"/>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894CFE" w:rsidRDefault="00FF1D2F" w:rsidP="00AE6B5D">
      <w:pPr>
        <w:numPr>
          <w:ilvl w:val="1"/>
          <w:numId w:val="44"/>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AE6B5D">
      <w:pPr>
        <w:numPr>
          <w:ilvl w:val="1"/>
          <w:numId w:val="44"/>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FF1D2F" w:rsidRPr="00894CFE" w:rsidRDefault="00FF1D2F" w:rsidP="00AE6B5D">
      <w:pPr>
        <w:numPr>
          <w:ilvl w:val="1"/>
          <w:numId w:val="44"/>
        </w:numPr>
        <w:tabs>
          <w:tab w:val="left" w:pos="851"/>
        </w:tabs>
        <w:spacing w:before="120"/>
        <w:ind w:left="851" w:hanging="851"/>
        <w:jc w:val="both"/>
      </w:pPr>
      <w:r w:rsidRPr="00894CFE">
        <w:t>По требованию Заказчика в течение 5 (Пяти) 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AE6B5D">
      <w:pPr>
        <w:numPr>
          <w:ilvl w:val="1"/>
          <w:numId w:val="44"/>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CD3F3B" w:rsidRPr="00894CFE" w:rsidRDefault="00CD3F3B" w:rsidP="00AE6B5D">
      <w:pPr>
        <w:numPr>
          <w:ilvl w:val="1"/>
          <w:numId w:val="44"/>
        </w:numPr>
        <w:tabs>
          <w:tab w:val="left" w:pos="851"/>
        </w:tabs>
        <w:spacing w:before="120"/>
        <w:ind w:left="851" w:hanging="851"/>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FF1D2F" w:rsidRPr="00894CFE" w:rsidRDefault="00FF1D2F" w:rsidP="002A6715">
      <w:pPr>
        <w:pStyle w:val="1"/>
        <w:keepNext w:val="0"/>
        <w:widowControl w:val="0"/>
        <w:numPr>
          <w:ilvl w:val="0"/>
          <w:numId w:val="0"/>
        </w:numPr>
        <w:spacing w:before="120" w:after="120"/>
        <w:jc w:val="center"/>
        <w:rPr>
          <w:b/>
        </w:rPr>
      </w:pPr>
      <w:r w:rsidRPr="00894CFE">
        <w:rPr>
          <w:b/>
        </w:rPr>
        <w:lastRenderedPageBreak/>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515910" w:rsidP="00EE7000">
      <w:pPr>
        <w:numPr>
          <w:ilvl w:val="1"/>
          <w:numId w:val="4"/>
        </w:numPr>
        <w:tabs>
          <w:tab w:val="left" w:pos="851"/>
        </w:tabs>
        <w:spacing w:before="120"/>
        <w:ind w:left="851" w:hanging="851"/>
        <w:jc w:val="both"/>
      </w:pPr>
      <w:r w:rsidRPr="006561C2">
        <w:t xml:space="preserve">Уведомить Поставщика о назначении Уполномоченной организации для оценки соответствия Оборудования в течение 30 (Тридцати) календарных дней с даты </w:t>
      </w:r>
      <w:r w:rsidR="00DB7B36">
        <w:t>получения документов по пункту 4.8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00A405C0">
        <w:t xml:space="preserve"> </w:t>
      </w:r>
      <w:r w:rsidR="00CD664B" w:rsidRPr="00894CFE">
        <w:t>Договора</w:t>
      </w:r>
      <w:r w:rsidR="00A405C0">
        <w:t xml:space="preserve"> </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Pr="00894CFE"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 xml:space="preserve">Места </w:t>
      </w:r>
      <w:r w:rsidRPr="00894CFE">
        <w:t>поставки</w:t>
      </w:r>
      <w:r w:rsidR="00A405C0">
        <w:t xml:space="preserve"> </w:t>
      </w:r>
      <w:r w:rsidRPr="00894CFE">
        <w:t xml:space="preserve">железнодорожным, автомобильным или водным транспортом по следующим реквизитам: </w:t>
      </w:r>
      <w:r w:rsidR="00A405C0" w:rsidRPr="003D32E3">
        <w:t>Филиал ОАО «Концерн Росэнергоатом» «</w:t>
      </w:r>
      <w:proofErr w:type="spellStart"/>
      <w:r w:rsidR="00A405C0" w:rsidRPr="003D32E3">
        <w:t>Балаковская</w:t>
      </w:r>
      <w:proofErr w:type="spellEnd"/>
      <w:r w:rsidR="00A405C0" w:rsidRPr="003D32E3">
        <w:t xml:space="preserve"> атомная станция», 413866, г. Балаково, Саратовская обл</w:t>
      </w:r>
      <w:r w:rsidR="00A405C0">
        <w:t xml:space="preserve">асть </w:t>
      </w:r>
      <w:r w:rsidRPr="00894CFE">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lastRenderedPageBreak/>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 xml:space="preserve">Процедура приемки Оборудования будет соответствовать условиям </w:t>
      </w:r>
      <w:r w:rsidRPr="00C853E2">
        <w:rPr>
          <w:sz w:val="24"/>
          <w:szCs w:val="24"/>
        </w:rPr>
        <w:t>п. 6.</w:t>
      </w:r>
      <w:r w:rsidR="00274B7D" w:rsidRPr="00C853E2">
        <w:rPr>
          <w:sz w:val="24"/>
          <w:szCs w:val="24"/>
        </w:rPr>
        <w:t>13</w:t>
      </w:r>
      <w:r w:rsidRPr="000D424D">
        <w:rPr>
          <w:sz w:val="24"/>
          <w:szCs w:val="24"/>
        </w:rPr>
        <w:t xml:space="preserve"> Договора</w:t>
      </w:r>
      <w:r w:rsidRPr="00894CFE">
        <w:rPr>
          <w:sz w:val="24"/>
          <w:szCs w:val="24"/>
        </w:rPr>
        <w:t>, за исключением положений, предполагающих необходимость предварительной доставки Оборудования на Площадку АЭС.</w:t>
      </w:r>
    </w:p>
    <w:p w:rsidR="005147D4" w:rsidRDefault="005147D4" w:rsidP="00FC309B">
      <w:pPr>
        <w:pStyle w:val="32"/>
        <w:spacing w:before="120"/>
        <w:ind w:left="851"/>
        <w:jc w:val="both"/>
        <w:rPr>
          <w:sz w:val="24"/>
          <w:szCs w:val="24"/>
        </w:rPr>
      </w:pPr>
      <w:r w:rsidRPr="00952A35">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r>
        <w:rPr>
          <w:sz w:val="24"/>
          <w:szCs w:val="24"/>
        </w:rPr>
        <w:t>.</w:t>
      </w:r>
    </w:p>
    <w:p w:rsidR="007F7B3F"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861B30">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00A405C0">
        <w:rPr>
          <w:sz w:val="24"/>
          <w:szCs w:val="24"/>
        </w:rPr>
        <w:t xml:space="preserve"> </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lastRenderedPageBreak/>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proofErr w:type="spellStart"/>
      <w:r w:rsidR="00520F23" w:rsidRPr="00894CFE">
        <w:t>Покупателем</w:t>
      </w:r>
      <w:r w:rsidRPr="00894CFE">
        <w:t>и</w:t>
      </w:r>
      <w:proofErr w:type="spellEnd"/>
      <w:r w:rsidRPr="00894CFE">
        <w:t xml:space="preserve">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E5E81" w:rsidRDefault="00244E0F" w:rsidP="00CD664B">
      <w:pPr>
        <w:numPr>
          <w:ilvl w:val="0"/>
          <w:numId w:val="38"/>
        </w:numPr>
        <w:tabs>
          <w:tab w:val="left" w:pos="1418"/>
        </w:tabs>
        <w:ind w:left="1418" w:hanging="567"/>
        <w:rPr>
          <w:iCs/>
        </w:rPr>
      </w:pPr>
      <w:r w:rsidRPr="00894CFE">
        <w:t xml:space="preserve">Товарную </w:t>
      </w:r>
      <w:r w:rsidR="00CD664B" w:rsidRPr="00894CFE">
        <w:t>накладную (ТОРГ – 12);</w:t>
      </w:r>
    </w:p>
    <w:p w:rsidR="00CE5E81" w:rsidRPr="00894CFE" w:rsidRDefault="00CE5E81" w:rsidP="00CD664B">
      <w:pPr>
        <w:numPr>
          <w:ilvl w:val="0"/>
          <w:numId w:val="38"/>
        </w:numPr>
        <w:tabs>
          <w:tab w:val="left" w:pos="1418"/>
        </w:tabs>
        <w:ind w:left="1418" w:hanging="567"/>
        <w:rPr>
          <w:rStyle w:val="af7"/>
          <w:i w:val="0"/>
        </w:rPr>
      </w:pPr>
      <w:r>
        <w:t>Транспортную накладную;</w:t>
      </w:r>
    </w:p>
    <w:p w:rsidR="00244E0F" w:rsidRDefault="00244E0F" w:rsidP="00A97AB3">
      <w:pPr>
        <w:tabs>
          <w:tab w:val="left" w:pos="1418"/>
        </w:tabs>
        <w:ind w:left="851"/>
        <w:jc w:val="both"/>
      </w:pPr>
    </w:p>
    <w:p w:rsidR="00244E0F" w:rsidRPr="00894CFE" w:rsidRDefault="00244E0F" w:rsidP="00A97AB3">
      <w:pPr>
        <w:tabs>
          <w:tab w:val="left" w:pos="1418"/>
        </w:tabs>
        <w:ind w:left="851"/>
        <w:jc w:val="both"/>
      </w:pPr>
      <w:r w:rsidRPr="00244E0F">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lastRenderedPageBreak/>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894CFE">
        <w:t>5</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894CFE" w:rsidRDefault="00792457" w:rsidP="00274440">
      <w:pPr>
        <w:pStyle w:val="BodyTextIndent21"/>
        <w:tabs>
          <w:tab w:val="clear" w:pos="709"/>
        </w:tabs>
        <w:ind w:left="851" w:firstLine="0"/>
        <w:rPr>
          <w:szCs w:val="24"/>
        </w:rPr>
      </w:pPr>
      <w:r w:rsidRPr="00894CFE">
        <w:rPr>
          <w:szCs w:val="24"/>
        </w:rPr>
        <w:t xml:space="preserve">Товарная накладная по форме ТОРГ-12 на поставленное Оборудование подписывается </w:t>
      </w:r>
      <w:r w:rsidR="00A91C5B" w:rsidRPr="00894CFE">
        <w:rPr>
          <w:szCs w:val="24"/>
        </w:rPr>
        <w:t xml:space="preserve">уполномоченным лицом </w:t>
      </w:r>
      <w:r w:rsidRPr="00894CFE">
        <w:rPr>
          <w:szCs w:val="24"/>
        </w:rPr>
        <w:t>Покупател</w:t>
      </w:r>
      <w:r w:rsidR="00A91C5B" w:rsidRPr="00894CFE">
        <w:rPr>
          <w:szCs w:val="24"/>
        </w:rPr>
        <w:t>я</w:t>
      </w:r>
      <w:r w:rsidRPr="00894CFE">
        <w:rPr>
          <w:szCs w:val="24"/>
        </w:rPr>
        <w:t xml:space="preserve"> не позднее </w:t>
      </w:r>
      <w:r w:rsidR="00A91C5B" w:rsidRPr="00894CFE">
        <w:rPr>
          <w:szCs w:val="24"/>
        </w:rPr>
        <w:t>5</w:t>
      </w:r>
      <w:r w:rsidRPr="00894CFE">
        <w:rPr>
          <w:szCs w:val="24"/>
        </w:rPr>
        <w:t xml:space="preserve"> (</w:t>
      </w:r>
      <w:r w:rsidR="0037797F" w:rsidRPr="00894CFE">
        <w:rPr>
          <w:szCs w:val="24"/>
        </w:rPr>
        <w:t>П</w:t>
      </w:r>
      <w:r w:rsidR="00A91C5B" w:rsidRPr="00894CFE">
        <w:rPr>
          <w:szCs w:val="24"/>
        </w:rPr>
        <w:t>яти</w:t>
      </w:r>
      <w:r w:rsidRPr="00894CFE">
        <w:rPr>
          <w:szCs w:val="24"/>
        </w:rPr>
        <w:t xml:space="preserve">) календарных дней с даты </w:t>
      </w:r>
      <w:r w:rsidR="0037797F" w:rsidRPr="00894CFE">
        <w:rPr>
          <w:szCs w:val="24"/>
        </w:rPr>
        <w:t xml:space="preserve">ее получения от Поставщика при условии </w:t>
      </w:r>
      <w:r w:rsidRPr="00894CFE">
        <w:rPr>
          <w:szCs w:val="24"/>
        </w:rPr>
        <w:t xml:space="preserve">подписания </w:t>
      </w:r>
      <w:proofErr w:type="spellStart"/>
      <w:r w:rsidR="005E3B29" w:rsidRPr="00894CFE">
        <w:rPr>
          <w:szCs w:val="24"/>
        </w:rPr>
        <w:t>Грузополучателем</w:t>
      </w:r>
      <w:r w:rsidR="00CE5E81" w:rsidRPr="00894CFE">
        <w:rPr>
          <w:szCs w:val="24"/>
        </w:rPr>
        <w:t>Транспортной</w:t>
      </w:r>
      <w:proofErr w:type="spellEnd"/>
      <w:r w:rsidR="00CE5E81" w:rsidRPr="00894CFE">
        <w:rPr>
          <w:szCs w:val="24"/>
        </w:rPr>
        <w:t xml:space="preserve"> </w:t>
      </w:r>
      <w:r w:rsidRPr="00894CFE">
        <w:rPr>
          <w:szCs w:val="24"/>
        </w:rPr>
        <w:t>накладной на поставленное Оборудование.</w:t>
      </w:r>
    </w:p>
    <w:p w:rsidR="00F36676" w:rsidRPr="00894CFE" w:rsidRDefault="00EC5101" w:rsidP="00EE7000">
      <w:pPr>
        <w:numPr>
          <w:ilvl w:val="2"/>
          <w:numId w:val="12"/>
        </w:numPr>
        <w:tabs>
          <w:tab w:val="left" w:pos="851"/>
        </w:tabs>
        <w:spacing w:before="120"/>
        <w:ind w:left="851" w:hanging="851"/>
        <w:jc w:val="both"/>
      </w:pPr>
      <w:r w:rsidRPr="00894CFE">
        <w:t xml:space="preserve">Заказчик </w:t>
      </w:r>
      <w:proofErr w:type="spellStart"/>
      <w:r w:rsidRPr="00894CFE">
        <w:t>и</w:t>
      </w:r>
      <w:r w:rsidR="008C6D49" w:rsidRPr="00894CFE">
        <w:t>Покупатель</w:t>
      </w:r>
      <w:r w:rsidR="007F7B3F" w:rsidRPr="00894CFE">
        <w:t>не</w:t>
      </w:r>
      <w:proofErr w:type="spellEnd"/>
      <w:r w:rsidR="007F7B3F" w:rsidRPr="00894CFE">
        <w:t xml:space="preserve">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lastRenderedPageBreak/>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proofErr w:type="spellStart"/>
      <w:r w:rsidRPr="00894CFE">
        <w:t>АктВходного</w:t>
      </w:r>
      <w:proofErr w:type="spellEnd"/>
      <w:r w:rsidRPr="00894CFE">
        <w:t xml:space="preserve">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lastRenderedPageBreak/>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 xml:space="preserve">Поставщик несет ответственность за повреждение или утрату Оборудования, вызванную ненадлежащей или </w:t>
      </w:r>
      <w:proofErr w:type="gramStart"/>
      <w:r w:rsidRPr="00894CFE">
        <w:t>неправильной упаковкой</w:t>
      </w:r>
      <w:proofErr w:type="gramEnd"/>
      <w:r w:rsidRPr="00894CFE">
        <w:t xml:space="preserve"> или маркировкой Оборудования, включая Документацию, отправляемую с Оборудованием.</w:t>
      </w:r>
    </w:p>
    <w:p w:rsidR="007F7B3F" w:rsidRPr="00894CFE" w:rsidRDefault="001914F2" w:rsidP="00EE7000">
      <w:pPr>
        <w:numPr>
          <w:ilvl w:val="2"/>
          <w:numId w:val="12"/>
        </w:numPr>
        <w:tabs>
          <w:tab w:val="left" w:pos="851"/>
        </w:tabs>
        <w:spacing w:before="120"/>
        <w:ind w:left="851" w:hanging="851"/>
        <w:jc w:val="both"/>
      </w:pPr>
      <w:proofErr w:type="spellStart"/>
      <w:r>
        <w:t>Покупатель</w:t>
      </w:r>
      <w:r w:rsidR="007F7B3F" w:rsidRPr="00894CFE">
        <w:t>несет</w:t>
      </w:r>
      <w:proofErr w:type="spellEnd"/>
      <w:r w:rsidR="007F7B3F" w:rsidRPr="00894CFE">
        <w:t xml:space="preserve">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 xml:space="preserve">7. Цена </w:t>
      </w:r>
      <w:r w:rsidR="001774D6" w:rsidRPr="00894CFE">
        <w:rPr>
          <w:b/>
        </w:rPr>
        <w:t>Договора</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F63AE6" w:rsidRPr="00894CFE">
        <w:t>а</w:t>
      </w:r>
      <w:r w:rsidRPr="00894CFE">
        <w:t xml:space="preserve"> составляет ___ рублей (), кроме того НДС 18% в размере _____ ру</w:t>
      </w:r>
      <w:r w:rsidR="00851B59" w:rsidRPr="00894CFE">
        <w:t>блей (), всего ______ рублей () и включает в себя:</w:t>
      </w:r>
    </w:p>
    <w:p w:rsidR="00B30C48"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___ рублей (), кроме того НДС 18% в размере _____ рублей (), всего ______ рублей ()</w:t>
      </w:r>
      <w:r w:rsidR="00B30C48" w:rsidRPr="00894CFE">
        <w:t>.</w:t>
      </w:r>
    </w:p>
    <w:p w:rsidR="002B6D46" w:rsidRDefault="00D03F90" w:rsidP="00A97AB3">
      <w:pPr>
        <w:tabs>
          <w:tab w:val="left" w:pos="851"/>
        </w:tabs>
        <w:spacing w:before="120"/>
        <w:ind w:left="851"/>
        <w:jc w:val="both"/>
      </w:pPr>
      <w:r w:rsidRPr="00894CFE">
        <w:t xml:space="preserve">Цена Оборудования включает в себя </w:t>
      </w:r>
      <w:r w:rsidRPr="000F5D6A">
        <w:t>все затраты и расходы Поставщика в связи с исполнением обязательств, предусмотренных Договором</w:t>
      </w:r>
      <w:r>
        <w:t xml:space="preserve">, включая </w:t>
      </w:r>
      <w:r w:rsidRPr="0034299D">
        <w:t xml:space="preserve">стоимость тары и упаковки, транспортные расходы, расходы на уплату таможенных пошлин и прочих сборов, страхование </w:t>
      </w:r>
      <w:r>
        <w:t>Оборудования</w:t>
      </w:r>
      <w:r w:rsidRPr="00894CFE">
        <w:t>, за исключением стоимости услуг Уполномоченной организации по Оценке соответствия Оборудования</w:t>
      </w:r>
      <w:r>
        <w:t xml:space="preserve"> и расходов на оказание услуг по </w:t>
      </w:r>
      <w:proofErr w:type="gramStart"/>
      <w:r w:rsidRPr="00894CFE">
        <w:t>Шеф-монтажу</w:t>
      </w:r>
      <w:proofErr w:type="gramEnd"/>
      <w:r w:rsidRPr="00894CFE">
        <w:t xml:space="preserve"> и Шеф-наладке.</w:t>
      </w:r>
      <w:r>
        <w:t xml:space="preserve"> Тара и упаковка возврату не подлежат</w:t>
      </w:r>
      <w:r w:rsidR="002B6D46">
        <w:t>.</w:t>
      </w:r>
    </w:p>
    <w:p w:rsidR="00A97AB3" w:rsidRPr="00894CFE" w:rsidRDefault="00A97AB3" w:rsidP="00A97AB3">
      <w:pPr>
        <w:numPr>
          <w:ilvl w:val="2"/>
          <w:numId w:val="13"/>
        </w:numPr>
        <w:tabs>
          <w:tab w:val="left" w:pos="851"/>
        </w:tabs>
        <w:spacing w:before="120"/>
        <w:ind w:left="851" w:hanging="851"/>
        <w:jc w:val="both"/>
      </w:pPr>
      <w:r w:rsidRPr="00894CFE">
        <w:t xml:space="preserve">Цену услуг по </w:t>
      </w:r>
      <w:proofErr w:type="gramStart"/>
      <w:r w:rsidRPr="00894CFE">
        <w:t>Шеф-монтажу</w:t>
      </w:r>
      <w:proofErr w:type="gramEnd"/>
      <w:r w:rsidRPr="00894CFE">
        <w:t xml:space="preserve"> и Шеф-наладке в размере ___ рублей (), кроме того НДС 18% в размере _____ рублей (), всего ______ рублей ().</w:t>
      </w:r>
    </w:p>
    <w:p w:rsidR="002B6D46" w:rsidRDefault="00A97AB3" w:rsidP="00A97AB3">
      <w:pPr>
        <w:tabs>
          <w:tab w:val="left" w:pos="851"/>
        </w:tabs>
        <w:spacing w:before="120"/>
        <w:ind w:left="851"/>
        <w:jc w:val="both"/>
      </w:pPr>
      <w:r w:rsidRPr="00894CFE">
        <w:lastRenderedPageBreak/>
        <w:t xml:space="preserve">Цена услуг по </w:t>
      </w:r>
      <w:proofErr w:type="gramStart"/>
      <w:r w:rsidRPr="00894CFE">
        <w:t>Шеф-монтажу</w:t>
      </w:r>
      <w:proofErr w:type="gramEnd"/>
      <w:r w:rsidRPr="00894CFE">
        <w:t xml:space="preserve"> и Шеф-наладке включает в себя все расходы Поставщика, связанные с оказанием услуг по Шеф-монтажу и Шеф-наладке</w:t>
      </w:r>
      <w:r>
        <w:t>.</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DB324B" w:rsidRPr="00894CFE">
        <w:t>а</w:t>
      </w:r>
      <w:r w:rsidRPr="00894CFE">
        <w:t>, указанная в п.7.1. Договора, является твердой.</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6878BA" w:rsidRDefault="006878BA" w:rsidP="00EE7000">
      <w:pPr>
        <w:numPr>
          <w:ilvl w:val="2"/>
          <w:numId w:val="6"/>
        </w:numPr>
        <w:tabs>
          <w:tab w:val="clear" w:pos="720"/>
          <w:tab w:val="num" w:pos="851"/>
        </w:tabs>
        <w:suppressAutoHyphens/>
        <w:spacing w:before="120" w:after="120"/>
        <w:ind w:left="851" w:hanging="851"/>
        <w:jc w:val="both"/>
      </w:pPr>
      <w:r w:rsidRPr="00894CFE">
        <w:t xml:space="preserve">Аванс </w:t>
      </w:r>
      <w:r w:rsidRPr="00AE6B5D">
        <w:rPr>
          <w:highlight w:val="green"/>
        </w:rPr>
        <w:t>40</w:t>
      </w:r>
      <w:r w:rsidRPr="002C4F2B">
        <w:rPr>
          <w:highlight w:val="green"/>
        </w:rPr>
        <w:t>% (</w:t>
      </w:r>
      <w:r>
        <w:rPr>
          <w:highlight w:val="green"/>
        </w:rPr>
        <w:t>Сорок</w:t>
      </w:r>
      <w:r w:rsidRPr="002C4F2B">
        <w:rPr>
          <w:highlight w:val="green"/>
        </w:rPr>
        <w:t xml:space="preserve"> процентов</w:t>
      </w:r>
      <w:r w:rsidRPr="00894CFE">
        <w:t xml:space="preserve">)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894CFE">
        <w:rPr>
          <w:color w:val="000000"/>
        </w:rPr>
        <w:t>15</w:t>
      </w:r>
      <w:r w:rsidRPr="00894CFE">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w:t>
      </w:r>
      <w:r>
        <w:t xml:space="preserve"> нахождения их на учете в Банке.</w:t>
      </w:r>
    </w:p>
    <w:p w:rsidR="006878BA" w:rsidRPr="00894CFE" w:rsidRDefault="006878BA"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E04E79">
        <w:t>60</w:t>
      </w:r>
      <w:r w:rsidRPr="00894CFE">
        <w:t>% (</w:t>
      </w:r>
      <w:proofErr w:type="spellStart"/>
      <w:r w:rsidR="00E04E79">
        <w:t>Шестьдесят</w:t>
      </w:r>
      <w:r w:rsidRPr="00894CFE">
        <w:t>_</w:t>
      </w:r>
      <w:r>
        <w:t>п</w:t>
      </w:r>
      <w:r w:rsidRPr="00894CFE">
        <w:t>роцентов</w:t>
      </w:r>
      <w:proofErr w:type="spellEnd"/>
      <w:r w:rsidRPr="00894CFE">
        <w:t xml:space="preserve">) от цены Оборудования по Приложению № 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t>45</w:t>
      </w:r>
      <w:r w:rsidRPr="00894CFE">
        <w:t xml:space="preserve"> (</w:t>
      </w:r>
      <w:r>
        <w:t>Сорока пяти</w:t>
      </w:r>
      <w:r w:rsidRPr="00894CFE">
        <w:t>) календарных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894CFE" w:rsidRDefault="008C6D49" w:rsidP="00A267F1">
      <w:pPr>
        <w:numPr>
          <w:ilvl w:val="0"/>
          <w:numId w:val="15"/>
        </w:numPr>
        <w:spacing w:before="120" w:after="120"/>
        <w:ind w:left="1418" w:hanging="491"/>
        <w:jc w:val="both"/>
        <w:rPr>
          <w:bCs/>
        </w:rPr>
      </w:pPr>
      <w:r w:rsidRPr="00894CFE">
        <w:rPr>
          <w:bCs/>
        </w:rPr>
        <w:t>Счет-фактура</w:t>
      </w:r>
      <w:r w:rsidRPr="00A267F1">
        <w:rPr>
          <w:bCs/>
        </w:rPr>
        <w:t>-</w:t>
      </w:r>
      <w:r w:rsidRPr="00894CFE">
        <w:rPr>
          <w:bCs/>
        </w:rPr>
        <w:t xml:space="preserve"> 1 экземпляр</w:t>
      </w:r>
      <w:r w:rsidR="005E3B29" w:rsidRPr="00894CFE">
        <w:rPr>
          <w:bCs/>
        </w:rPr>
        <w:t xml:space="preserve"> (</w:t>
      </w:r>
      <w:r w:rsidR="00244E0F">
        <w:rPr>
          <w:bCs/>
        </w:rPr>
        <w:t>копия</w:t>
      </w:r>
      <w:r w:rsidR="005E3B29" w:rsidRPr="00894CFE">
        <w:rPr>
          <w:bCs/>
        </w:rPr>
        <w:t>)</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 xml:space="preserve">Транспортная </w:t>
      </w:r>
      <w:proofErr w:type="spellStart"/>
      <w:r w:rsidRPr="00894CFE">
        <w:rPr>
          <w:bCs/>
        </w:rPr>
        <w:t>накладная</w:t>
      </w:r>
      <w:r w:rsidR="005E3B29" w:rsidRPr="00894CFE">
        <w:rPr>
          <w:bCs/>
        </w:rPr>
        <w:t>с</w:t>
      </w:r>
      <w:proofErr w:type="spellEnd"/>
      <w:r w:rsidR="005E3B29" w:rsidRPr="00894CFE">
        <w:rPr>
          <w:bCs/>
        </w:rPr>
        <w:t xml:space="preserve"> отметкой Грузополучателя</w:t>
      </w:r>
      <w:r w:rsidR="0037797F" w:rsidRPr="00894CFE">
        <w:rPr>
          <w:bCs/>
        </w:rPr>
        <w:t xml:space="preserve"> о приеме поставленного Оборудования</w:t>
      </w:r>
      <w:r w:rsidRPr="00894CFE">
        <w:rPr>
          <w:bCs/>
        </w:rPr>
        <w:t>– 1 экземпляр</w:t>
      </w:r>
      <w:r w:rsidR="005E3B29" w:rsidRPr="00894CFE">
        <w:rPr>
          <w:bCs/>
        </w:rPr>
        <w:t xml:space="preserve"> (копия, заверенная Поставщиком)</w:t>
      </w:r>
      <w:r w:rsidRPr="00894CFE">
        <w:rPr>
          <w:bCs/>
        </w:rPr>
        <w:t>;</w:t>
      </w:r>
    </w:p>
    <w:p w:rsidR="008C6D49" w:rsidRDefault="008C6D49" w:rsidP="004C50EF">
      <w:pPr>
        <w:numPr>
          <w:ilvl w:val="0"/>
          <w:numId w:val="15"/>
        </w:numPr>
        <w:spacing w:before="120" w:after="120"/>
        <w:ind w:left="1418" w:hanging="491"/>
        <w:jc w:val="both"/>
        <w:rPr>
          <w:bCs/>
        </w:rPr>
      </w:pPr>
      <w:r w:rsidRPr="00894CFE">
        <w:rPr>
          <w:bCs/>
        </w:rPr>
        <w:t>Товарная накладная (ТОРГ-12</w:t>
      </w:r>
      <w:r w:rsidR="0037797F" w:rsidRPr="00894CFE">
        <w:t>), подписанная со стороны Покупателя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CF343A" w:rsidRPr="00CF343A" w:rsidRDefault="00CF343A" w:rsidP="00CF343A">
      <w:pPr>
        <w:numPr>
          <w:ilvl w:val="0"/>
          <w:numId w:val="15"/>
        </w:numPr>
        <w:spacing w:before="120" w:after="120"/>
        <w:ind w:left="1418" w:hanging="491"/>
        <w:jc w:val="both"/>
        <w:rPr>
          <w:bCs/>
        </w:rPr>
      </w:pPr>
      <w:r w:rsidRPr="00894CFE">
        <w:rPr>
          <w:bCs/>
        </w:rPr>
        <w:t xml:space="preserve">Акт о зачете аванса по форме Приложения № 12 к Договору </w:t>
      </w:r>
      <w:r w:rsidRPr="00894CFE">
        <w:t>–</w:t>
      </w:r>
      <w:r w:rsidRPr="00894CFE">
        <w:rPr>
          <w:bCs/>
        </w:rPr>
        <w:t xml:space="preserve"> 3 экземпляра (оригинал).</w:t>
      </w:r>
    </w:p>
    <w:p w:rsidR="008C6D49" w:rsidRDefault="00E04E79" w:rsidP="005F5546">
      <w:pPr>
        <w:numPr>
          <w:ilvl w:val="1"/>
          <w:numId w:val="14"/>
        </w:numPr>
        <w:tabs>
          <w:tab w:val="left" w:pos="851"/>
        </w:tabs>
        <w:spacing w:before="120"/>
        <w:ind w:left="851" w:hanging="851"/>
        <w:jc w:val="both"/>
      </w:pPr>
      <w:r w:rsidRPr="00894CFE">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r>
        <w:t>.</w:t>
      </w:r>
    </w:p>
    <w:p w:rsidR="00E04E79" w:rsidRDefault="00E04E79" w:rsidP="005F5546">
      <w:pPr>
        <w:numPr>
          <w:ilvl w:val="1"/>
          <w:numId w:val="14"/>
        </w:numPr>
        <w:tabs>
          <w:tab w:val="left" w:pos="851"/>
        </w:tabs>
        <w:spacing w:before="120"/>
        <w:ind w:left="851" w:hanging="851"/>
        <w:jc w:val="both"/>
      </w:pPr>
      <w:r w:rsidRPr="00894CFE">
        <w:t xml:space="preserve">Поставщик в течение </w:t>
      </w:r>
      <w:r>
        <w:t>4</w:t>
      </w:r>
      <w:r w:rsidRPr="00894CFE">
        <w:t xml:space="preserve"> (</w:t>
      </w:r>
      <w:r>
        <w:t>Четырех</w:t>
      </w:r>
      <w:r w:rsidRPr="00894CFE">
        <w:t xml:space="preserve">) </w:t>
      </w:r>
      <w:r>
        <w:t>календарных</w:t>
      </w:r>
      <w:r w:rsidRPr="00894CFE">
        <w:t xml:space="preserve"> дней с даты зачисления на счет Поставщика аванса по пункту п.8.1.1. Договора, обязан выставить и передать Заказчику </w:t>
      </w:r>
      <w:r>
        <w:t xml:space="preserve">оригинал </w:t>
      </w:r>
      <w:r w:rsidRPr="00894CFE">
        <w:t>соответствующ</w:t>
      </w:r>
      <w:r>
        <w:t>его</w:t>
      </w:r>
      <w:r w:rsidRPr="00894CFE">
        <w:t xml:space="preserve"> счет</w:t>
      </w:r>
      <w:r>
        <w:t>а</w:t>
      </w:r>
      <w:r w:rsidRPr="00894CFE">
        <w:t>-фактур</w:t>
      </w:r>
      <w:r>
        <w:t>ы</w:t>
      </w:r>
      <w:r w:rsidRPr="00894CFE">
        <w:t>, оформленн</w:t>
      </w:r>
      <w:r>
        <w:t>ого</w:t>
      </w:r>
      <w:r w:rsidRPr="00894CFE">
        <w:t xml:space="preserve"> в соответствии с п.5.1. ст.169 Налогового Кодекса Российской Федерации</w:t>
      </w:r>
      <w:r>
        <w:t>.</w:t>
      </w:r>
    </w:p>
    <w:p w:rsidR="00E04E79" w:rsidRDefault="00E04E79" w:rsidP="00AE6B5D">
      <w:pPr>
        <w:tabs>
          <w:tab w:val="left" w:pos="851"/>
        </w:tabs>
        <w:spacing w:before="120"/>
        <w:ind w:left="851"/>
        <w:jc w:val="both"/>
      </w:pPr>
      <w:r w:rsidRPr="00C853E2">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w:t>
      </w:r>
      <w:r w:rsidRPr="00C853E2">
        <w:lastRenderedPageBreak/>
        <w:t>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авансовый платеж (при наличии такового) не оформляются согласно пункту 13 статьи 167 главы 21 Налогового кодекса РФ</w:t>
      </w:r>
      <w:r>
        <w:t>.</w:t>
      </w:r>
    </w:p>
    <w:p w:rsidR="00E04E79" w:rsidRPr="00894CFE" w:rsidRDefault="00E04E79" w:rsidP="005F5546">
      <w:pPr>
        <w:numPr>
          <w:ilvl w:val="1"/>
          <w:numId w:val="14"/>
        </w:numPr>
        <w:tabs>
          <w:tab w:val="left" w:pos="851"/>
        </w:tabs>
        <w:spacing w:before="120"/>
        <w:ind w:left="851" w:hanging="851"/>
        <w:jc w:val="both"/>
      </w:pPr>
      <w:r w:rsidRPr="00894CFE">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E04E79" w:rsidRPr="00E04E79" w:rsidRDefault="008C6D49" w:rsidP="00E04E79">
      <w:pPr>
        <w:numPr>
          <w:ilvl w:val="0"/>
          <w:numId w:val="15"/>
        </w:numPr>
        <w:spacing w:before="120" w:after="120"/>
        <w:ind w:left="1418" w:hanging="567"/>
        <w:jc w:val="both"/>
        <w:rPr>
          <w:bCs/>
        </w:rPr>
      </w:pPr>
      <w:r w:rsidRPr="00894CFE">
        <w:rPr>
          <w:bCs/>
        </w:rPr>
        <w:t>Счет-фактура Поставщика.</w:t>
      </w:r>
    </w:p>
    <w:p w:rsidR="0013067C" w:rsidRPr="00894CFE" w:rsidRDefault="0013067C" w:rsidP="00EE7000">
      <w:pPr>
        <w:numPr>
          <w:ilvl w:val="1"/>
          <w:numId w:val="14"/>
        </w:numPr>
        <w:tabs>
          <w:tab w:val="left" w:pos="851"/>
        </w:tabs>
        <w:spacing w:before="120"/>
        <w:ind w:left="851" w:hanging="851"/>
        <w:jc w:val="both"/>
      </w:pPr>
      <w:r w:rsidRPr="00894CFE">
        <w:t xml:space="preserve">Оплата за оказанные услуги по </w:t>
      </w:r>
      <w:proofErr w:type="gramStart"/>
      <w:r w:rsidRPr="00894CFE">
        <w:t>Шеф-монтажу</w:t>
      </w:r>
      <w:proofErr w:type="gramEnd"/>
      <w:r w:rsidRPr="00894CFE">
        <w:t xml:space="preserve"> и Шеф-наладке Оборудования, поставленного по Договору, будет производиться Заказчиком в следующем порядке:</w:t>
      </w:r>
    </w:p>
    <w:p w:rsidR="00426EC0" w:rsidRPr="00894CFE" w:rsidRDefault="00096864" w:rsidP="00EE7000">
      <w:pPr>
        <w:numPr>
          <w:ilvl w:val="2"/>
          <w:numId w:val="14"/>
        </w:numPr>
        <w:tabs>
          <w:tab w:val="left" w:pos="851"/>
        </w:tabs>
        <w:suppressAutoHyphens/>
        <w:spacing w:before="120" w:after="120"/>
        <w:ind w:left="851" w:hanging="851"/>
        <w:jc w:val="both"/>
      </w:pPr>
      <w:r w:rsidRPr="00894CFE">
        <w:t xml:space="preserve">Платеж за выполнение услуг по Шеф-монтажу и Шеф-наладке поставляемого по Договору Оборудования в размере 100% от цены услуг по Шеф-монтажу и Шеф-наладке, указанной в пункте 7.1.2 Договора, осуществляется Заказчиком Поставщику банковским переводом в течение </w:t>
      </w:r>
      <w:r w:rsidR="00B52F58">
        <w:t>45 (Сорок пять)</w:t>
      </w:r>
      <w:r w:rsidRPr="00894CFE">
        <w:t xml:space="preserve"> 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и Шеф-наладки Оборудования, а также соответствующего счета-фактуры</w:t>
      </w:r>
      <w:r w:rsidR="00462AF5" w:rsidRPr="00894CFE">
        <w:t>.</w:t>
      </w:r>
    </w:p>
    <w:p w:rsidR="00462AF5" w:rsidRPr="00894CFE" w:rsidRDefault="00462AF5" w:rsidP="00462AF5">
      <w:pPr>
        <w:tabs>
          <w:tab w:val="left" w:pos="851"/>
        </w:tabs>
        <w:suppressAutoHyphens/>
        <w:spacing w:before="120" w:after="120"/>
        <w:ind w:left="851"/>
        <w:jc w:val="both"/>
      </w:pPr>
      <w:r w:rsidRPr="00894CFE">
        <w:t xml:space="preserve">В любом случае акт о выполнении </w:t>
      </w:r>
      <w:proofErr w:type="gramStart"/>
      <w:r w:rsidRPr="00894CFE">
        <w:t>Шеф-монтажа</w:t>
      </w:r>
      <w:proofErr w:type="gramEnd"/>
      <w:r w:rsidRPr="00894CFE">
        <w:t xml:space="preserve"> и Шеф-наладки Оборудования должен быть подписан не позднее 10 (десяти) календарных дней </w:t>
      </w:r>
      <w:r w:rsidR="00BD2A1A" w:rsidRPr="00894CFE">
        <w:t>от</w:t>
      </w:r>
      <w:r w:rsidRPr="00894CFE">
        <w:t xml:space="preserve"> даты, ука</w:t>
      </w:r>
      <w:r w:rsidR="00BD2A1A" w:rsidRPr="00894CFE">
        <w:t>з</w:t>
      </w:r>
      <w:r w:rsidRPr="00894CFE">
        <w:t xml:space="preserve">анной </w:t>
      </w:r>
      <w:r w:rsidR="00BD2A1A" w:rsidRPr="00894CFE">
        <w:t>в пункте 3.5 Договора.</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 xml:space="preserve">Все расходы по получению, обслуживанию и продлению (при необходимости) всех банковских гарантий </w:t>
      </w:r>
      <w:r w:rsidR="00DA68A1">
        <w:t>и договоров поручительства</w:t>
      </w:r>
      <w:r w:rsidR="00DA68A1" w:rsidRPr="004159E8">
        <w:t xml:space="preserve"> </w:t>
      </w:r>
      <w:r w:rsidRPr="00894CFE">
        <w:t>по Договору несет Поставщик.</w:t>
      </w:r>
    </w:p>
    <w:p w:rsidR="008C6D49" w:rsidRPr="00894CFE"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поставленное Оборудование </w:t>
      </w:r>
      <w:r w:rsidR="006F625C" w:rsidRPr="00894CFE">
        <w:t xml:space="preserve">и оказанные услуги по </w:t>
      </w:r>
      <w:proofErr w:type="gramStart"/>
      <w:r w:rsidR="00A05CB6">
        <w:t>Ш</w:t>
      </w:r>
      <w:r w:rsidR="00A05CB6" w:rsidRPr="00894CFE">
        <w:t>еф</w:t>
      </w:r>
      <w:r w:rsidR="006F625C" w:rsidRPr="00894CFE">
        <w:t>-монтажу</w:t>
      </w:r>
      <w:proofErr w:type="gramEnd"/>
      <w:r w:rsidR="006F625C" w:rsidRPr="00894CFE">
        <w:t xml:space="preserve"> и </w:t>
      </w:r>
      <w:r w:rsidR="00A05CB6">
        <w:t>Ш</w:t>
      </w:r>
      <w:r w:rsidR="00A05CB6" w:rsidRPr="00894CFE">
        <w:t>еф</w:t>
      </w:r>
      <w:r w:rsidR="006F625C" w:rsidRPr="00894CFE">
        <w:t xml:space="preserve">-наладке </w:t>
      </w:r>
      <w:r w:rsidRPr="00894CFE">
        <w:t>буд</w:t>
      </w:r>
      <w:r w:rsidR="006F625C" w:rsidRPr="00894CFE">
        <w:t>у</w:t>
      </w:r>
      <w:r w:rsidRPr="00894CFE">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w:t>
      </w:r>
      <w:r w:rsidRPr="00894CFE">
        <w:lastRenderedPageBreak/>
        <w:t>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Default="003942DD" w:rsidP="00EE7000">
      <w:pPr>
        <w:numPr>
          <w:ilvl w:val="1"/>
          <w:numId w:val="16"/>
        </w:numPr>
        <w:tabs>
          <w:tab w:val="left" w:pos="851"/>
        </w:tabs>
        <w:spacing w:before="120"/>
        <w:ind w:left="851" w:hanging="851"/>
        <w:jc w:val="both"/>
      </w:pPr>
      <w:r w:rsidRPr="00894CFE">
        <w:t xml:space="preserve">Гарантийный срок на поставленное Оборудование, в том числе на Оборудование, поставленное взамен дефектного, </w:t>
      </w:r>
      <w:r w:rsidR="00C25F75">
        <w:t xml:space="preserve">исчисляется с Даты поставки и </w:t>
      </w:r>
      <w:proofErr w:type="spellStart"/>
      <w:r w:rsidR="00C25F75">
        <w:t>заканчиваетсяпо</w:t>
      </w:r>
      <w:proofErr w:type="spellEnd"/>
      <w:r w:rsidR="00C25F75">
        <w:t xml:space="preserve"> истечение</w:t>
      </w:r>
      <w:r w:rsidRPr="00894CFE">
        <w:t>24 (Двадцат</w:t>
      </w:r>
      <w:r w:rsidR="00C25F75">
        <w:t>и</w:t>
      </w:r>
      <w:r w:rsidRPr="00894CFE">
        <w:t xml:space="preserve"> четыр</w:t>
      </w:r>
      <w:r w:rsidR="00C25F75">
        <w:t>ех</w:t>
      </w:r>
      <w:r w:rsidRPr="00894CFE">
        <w:t>) месяц</w:t>
      </w:r>
      <w:r w:rsidR="00C25F75">
        <w:t>ев</w:t>
      </w:r>
      <w:r w:rsidRPr="00894CFE">
        <w:t xml:space="preserve"> с даты ввода Оборудования в эксплуатацию, но не более </w:t>
      </w:r>
      <w:r w:rsidR="0058118F" w:rsidRPr="00894CFE">
        <w:t>48</w:t>
      </w:r>
      <w:r w:rsidRPr="00894CFE">
        <w:t xml:space="preserve"> (</w:t>
      </w:r>
      <w:r w:rsidR="0058118F" w:rsidRPr="00894CFE">
        <w:t>Сорок</w:t>
      </w:r>
      <w:r w:rsidR="00C25F75">
        <w:t>а</w:t>
      </w:r>
      <w:r w:rsidR="0058118F" w:rsidRPr="00894CFE">
        <w:t xml:space="preserve"> вос</w:t>
      </w:r>
      <w:r w:rsidR="00C25F75">
        <w:t>ьми</w:t>
      </w:r>
      <w:r w:rsidRPr="00894CFE">
        <w:t xml:space="preserve">) месяцев с </w:t>
      </w:r>
      <w:r w:rsidR="00C25F75">
        <w:t>Д</w:t>
      </w:r>
      <w:r w:rsidRPr="00894CFE">
        <w:t xml:space="preserve">аты </w:t>
      </w:r>
      <w:r w:rsidR="00C25F75">
        <w:t>поставки Оборудования</w:t>
      </w:r>
      <w:r w:rsidR="008C6D49" w:rsidRPr="00894CFE">
        <w:t>.</w:t>
      </w:r>
    </w:p>
    <w:p w:rsidR="009A3415" w:rsidRPr="00894CFE" w:rsidRDefault="009A3415" w:rsidP="00A97AB3">
      <w:pPr>
        <w:tabs>
          <w:tab w:val="left" w:pos="851"/>
        </w:tabs>
        <w:spacing w:before="120"/>
        <w:ind w:left="851"/>
        <w:jc w:val="both"/>
      </w:pPr>
      <w:r w:rsidRPr="00981896">
        <w:rPr>
          <w:color w:val="000000"/>
        </w:rPr>
        <w:t>Если будут разночтения по продолжительности Гарантийного срока, указанного в п.</w:t>
      </w:r>
      <w:r>
        <w:rPr>
          <w:color w:val="000000"/>
        </w:rPr>
        <w:t> </w:t>
      </w:r>
      <w:r w:rsidRPr="00981896">
        <w:rPr>
          <w:color w:val="000000"/>
        </w:rPr>
        <w:t>9.8 Договора и срокам, указанным в Технической документации Поставщика и/или ИТТ</w:t>
      </w:r>
      <w:r>
        <w:rPr>
          <w:color w:val="000000"/>
        </w:rPr>
        <w:t xml:space="preserve"> и</w:t>
      </w:r>
      <w:r w:rsidRPr="00981896">
        <w:rPr>
          <w:color w:val="000000"/>
        </w:rPr>
        <w:t>/</w:t>
      </w:r>
      <w:r>
        <w:rPr>
          <w:color w:val="000000"/>
        </w:rPr>
        <w:t>или Техническом задании, указанном в Приложении № 1 к Договору</w:t>
      </w:r>
      <w:r w:rsidRPr="00981896">
        <w:rPr>
          <w:color w:val="000000"/>
        </w:rPr>
        <w:t>, Стороны договорились руководствоваться продолжительностью Гарантийного срока, указанного в п. 9.8 Договора</w:t>
      </w:r>
      <w:r>
        <w:rPr>
          <w:color w:val="000000"/>
        </w:rPr>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w:t>
      </w:r>
      <w:r w:rsidRPr="00894CFE">
        <w:lastRenderedPageBreak/>
        <w:t>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894CFE" w:rsidRDefault="00FC1A3C" w:rsidP="00FC1A3C">
      <w:pPr>
        <w:numPr>
          <w:ilvl w:val="0"/>
          <w:numId w:val="30"/>
        </w:numPr>
        <w:tabs>
          <w:tab w:val="left" w:pos="851"/>
        </w:tabs>
        <w:spacing w:before="120"/>
        <w:ind w:left="1418" w:hanging="567"/>
        <w:jc w:val="both"/>
      </w:pPr>
      <w:r w:rsidRPr="00894CFE">
        <w:t xml:space="preserve">если по вине Поставщика </w:t>
      </w:r>
      <w:proofErr w:type="gramStart"/>
      <w:r w:rsidRPr="00894CFE">
        <w:t>шеф-монтаж</w:t>
      </w:r>
      <w:proofErr w:type="gramEnd"/>
      <w:r w:rsidRPr="00894CFE">
        <w:t xml:space="preserve"> и шеф-наладка Оборудования не будут завершены в срок (п. 3.5),</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не поставленного в срок, поставленного некомплектно 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lastRenderedPageBreak/>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894CFE" w:rsidRDefault="00FC1A3C" w:rsidP="00FC1A3C">
      <w:pPr>
        <w:numPr>
          <w:ilvl w:val="0"/>
          <w:numId w:val="30"/>
        </w:numPr>
        <w:tabs>
          <w:tab w:val="left" w:pos="851"/>
        </w:tabs>
        <w:spacing w:before="120"/>
        <w:ind w:left="1418" w:hanging="567"/>
        <w:jc w:val="both"/>
      </w:pPr>
      <w:r w:rsidRPr="00894CFE">
        <w:t xml:space="preserve">цены Оборудования, в отношении которого не оказаны в срок услуги по </w:t>
      </w:r>
      <w:proofErr w:type="gramStart"/>
      <w:r w:rsidRPr="00894CFE">
        <w:t>шеф-монтажу</w:t>
      </w:r>
      <w:proofErr w:type="gramEnd"/>
      <w:r w:rsidRPr="00894CFE">
        <w:t xml:space="preserve"> и шеф-наладке)</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1-го месяца просрочки – 0,03%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2-го месяца просрочки – 0,04%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w:t>
      </w:r>
      <w:proofErr w:type="spellStart"/>
      <w:r w:rsidR="00CA2954" w:rsidRPr="00894CFE">
        <w:t>сроков</w:t>
      </w:r>
      <w:proofErr w:type="spellEnd"/>
      <w:r w:rsidR="00CA2954" w:rsidRPr="00894CFE">
        <w:t xml:space="preserve"> оплаты за </w:t>
      </w:r>
      <w:r w:rsidRPr="00894CFE">
        <w:t xml:space="preserve">поставленное Оборудование </w:t>
      </w:r>
      <w:r w:rsidR="00CA2954" w:rsidRPr="00894CFE">
        <w:t>Заказчик уплачивает Поставщику по его требованию неустойку в виде пени за каждый день просрочки (процент от цены Оборудования, не оплаченного в срок):</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BD7C36">
        <w:t>При нарушении Поставщиком по его вине сроков передачи Заказчику оригиналов счетов-фактур в соответствии с условиями п.</w:t>
      </w:r>
      <w:r w:rsidR="00244E0F" w:rsidRPr="00BD7C36">
        <w:t>6</w:t>
      </w:r>
      <w:r w:rsidRPr="00BD7C36">
        <w:t>.</w:t>
      </w:r>
      <w:r w:rsidR="00244E0F" w:rsidRPr="00BD7C36">
        <w:t>10</w:t>
      </w:r>
      <w:r w:rsidRPr="00BD7C36">
        <w:t xml:space="preserve"> Договора, либо нарушением Поставщиком условий пункта</w:t>
      </w:r>
      <w:r w:rsidRPr="009F1866">
        <w:t xml:space="preserve"> 8.</w:t>
      </w:r>
      <w:r w:rsidR="009F1866" w:rsidRPr="009F1866">
        <w:t>2</w:t>
      </w:r>
      <w:r w:rsidRPr="009F1866">
        <w:t xml:space="preserve"> Договора</w:t>
      </w:r>
      <w:r w:rsidRPr="00894CFE">
        <w:t xml:space="preserve">, Поставщик уплачивает Заказчику по его требованию неустойку в виде пени в размере 0,05% от </w:t>
      </w:r>
      <w:r w:rsidR="009F1866">
        <w:t xml:space="preserve">цены Оборудования по </w:t>
      </w:r>
      <w:r w:rsidR="009F1866">
        <w:lastRenderedPageBreak/>
        <w:t>Договору</w:t>
      </w:r>
      <w:r w:rsidRPr="00894CFE">
        <w:t xml:space="preserve">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сроков передачи Заказчику калькуляций цены Оборудования в соответствии</w:t>
      </w:r>
      <w:r w:rsidR="006A372D" w:rsidRPr="00894CFE">
        <w:t xml:space="preserve"> с условиями пунктов 4.1 и 4.2</w:t>
      </w:r>
      <w:r w:rsidR="009F1866">
        <w:t>2</w:t>
      </w:r>
      <w:r w:rsidRPr="00894CFE">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894CFE">
        <w:t>1</w:t>
      </w:r>
      <w:r w:rsidRPr="00894CFE">
        <w:t xml:space="preserve"> Договора за каждую полную календарную неделю просрочки.</w:t>
      </w:r>
    </w:p>
    <w:p w:rsidR="008C6D49" w:rsidRPr="00894CFE" w:rsidRDefault="008C6D49" w:rsidP="00EE7000">
      <w:pPr>
        <w:numPr>
          <w:ilvl w:val="2"/>
          <w:numId w:val="17"/>
        </w:numPr>
        <w:tabs>
          <w:tab w:val="left" w:pos="851"/>
        </w:tabs>
        <w:spacing w:before="120"/>
        <w:ind w:left="851" w:hanging="851"/>
        <w:jc w:val="both"/>
      </w:pPr>
      <w:r w:rsidRPr="00894CFE">
        <w:t xml:space="preserve">В случае не предоставления Поставщиком документов, необходимых для проверки исполнения </w:t>
      </w:r>
      <w:r w:rsidR="001774D6" w:rsidRPr="00894CFE">
        <w:t>Договора</w:t>
      </w:r>
      <w:r w:rsidRPr="00894CFE">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F32EE" w:rsidRPr="00894CFE">
        <w:t>четырнадцати)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Default="00AE6B5D" w:rsidP="00AE6B5D">
      <w:pPr>
        <w:numPr>
          <w:ilvl w:val="1"/>
          <w:numId w:val="17"/>
        </w:numPr>
        <w:tabs>
          <w:tab w:val="left" w:pos="851"/>
        </w:tabs>
        <w:spacing w:before="120"/>
        <w:ind w:left="851" w:hanging="851"/>
        <w:jc w:val="both"/>
      </w:pPr>
      <w:r>
        <w:t xml:space="preserve">В случае не предоставления (несвоевременного предоставления) обеспечения, указанного в разделе 15 «Обеспечение Договора» Договора, в установленные сроки, Заказчик вправе потребовать с Поставщика уплаты неустойки в размере 0,1 % (одна </w:t>
      </w:r>
      <w:r>
        <w:lastRenderedPageBreak/>
        <w:t>десятая процен</w:t>
      </w:r>
      <w:r w:rsidR="00E67F5F">
        <w:t xml:space="preserve">та) от цены Договора за каждое </w:t>
      </w:r>
      <w:r>
        <w:t xml:space="preserve">непредставленное (несвоевременно </w:t>
      </w:r>
      <w:r w:rsidR="00917E12">
        <w:t>предоставленное</w:t>
      </w:r>
      <w:r w:rsidR="00E67F5F">
        <w:t>) Обеспечение, в отношении каждого обеспечения</w:t>
      </w:r>
      <w:r w:rsidR="00E67F5F" w:rsidRPr="00E67F5F">
        <w:t>.</w:t>
      </w:r>
    </w:p>
    <w:p w:rsidR="008C3655" w:rsidRPr="00894CFE" w:rsidRDefault="00DA68A1" w:rsidP="00AE6B5D">
      <w:pPr>
        <w:numPr>
          <w:ilvl w:val="1"/>
          <w:numId w:val="17"/>
        </w:numPr>
        <w:tabs>
          <w:tab w:val="left" w:pos="851"/>
        </w:tabs>
        <w:spacing w:before="120"/>
        <w:ind w:left="851" w:hanging="851"/>
        <w:jc w:val="both"/>
      </w:pPr>
      <w:r w:rsidRPr="004159E8">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w:t>
      </w:r>
      <w:r>
        <w:t xml:space="preserve"> в том числе (но не ограничиваясь) в случае задержки поставки Оборудования, а также в случае недопоставки Оборудования,</w:t>
      </w:r>
      <w:r w:rsidRPr="004159E8">
        <w:t xml:space="preserve">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r w:rsidR="008C3655" w:rsidRPr="008C3655">
        <w:t>.</w:t>
      </w:r>
    </w:p>
    <w:p w:rsidR="008C6D49" w:rsidRPr="00894CFE" w:rsidRDefault="008C6D49" w:rsidP="00EE7000">
      <w:pPr>
        <w:numPr>
          <w:ilvl w:val="1"/>
          <w:numId w:val="17"/>
        </w:numPr>
        <w:tabs>
          <w:tab w:val="left" w:pos="851"/>
        </w:tabs>
        <w:spacing w:before="120"/>
        <w:ind w:left="851" w:hanging="851"/>
        <w:jc w:val="both"/>
      </w:pPr>
      <w:r w:rsidRPr="00894CFE">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894CFE">
        <w:t>в  соответствии</w:t>
      </w:r>
      <w:proofErr w:type="gramEnd"/>
      <w:r w:rsidRPr="00894CFE">
        <w:t xml:space="preserve">  с его регламентом. Решение Третейского суда является </w:t>
      </w:r>
      <w:proofErr w:type="gramStart"/>
      <w:r w:rsidRPr="00894CFE">
        <w:t>окончательным</w:t>
      </w:r>
      <w:r w:rsidR="006C752B" w:rsidRPr="00894CFE">
        <w:rPr>
          <w:i/>
        </w:rPr>
        <w:t>(</w:t>
      </w:r>
      <w:proofErr w:type="gramEnd"/>
      <w:r w:rsidR="006C752B" w:rsidRPr="00894CFE">
        <w:rPr>
          <w:i/>
        </w:rPr>
        <w:t xml:space="preserve">применяется в отношении поставщика,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 xml:space="preserve">(применяется в отношении поставщика, не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 xml:space="preserve">Претензии Сторон, связанные с неисполнением или ненадлежащим </w:t>
      </w:r>
      <w:proofErr w:type="gramStart"/>
      <w:r w:rsidRPr="00894CFE">
        <w:t>исполнением  Договора</w:t>
      </w:r>
      <w:proofErr w:type="gramEnd"/>
      <w:r w:rsidRPr="00894CFE">
        <w:t>,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1" w:name="OCRUncertain078"/>
      <w:r w:rsidRPr="00894CFE">
        <w:t>исьмо,</w:t>
      </w:r>
      <w:bookmarkEnd w:id="1"/>
      <w:r w:rsidRPr="00894CFE">
        <w:t xml:space="preserve"> содержащее </w:t>
      </w:r>
      <w:bookmarkStart w:id="2" w:name="OCRUncertain079"/>
      <w:r w:rsidRPr="00894CFE">
        <w:t>претензионны</w:t>
      </w:r>
      <w:bookmarkEnd w:id="2"/>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A72C60" w:rsidRPr="00894CFE" w:rsidRDefault="00A72C60" w:rsidP="00EE7000">
      <w:pPr>
        <w:numPr>
          <w:ilvl w:val="1"/>
          <w:numId w:val="17"/>
        </w:numPr>
        <w:tabs>
          <w:tab w:val="left" w:pos="851"/>
        </w:tabs>
        <w:spacing w:before="120"/>
        <w:ind w:left="851" w:hanging="851"/>
        <w:jc w:val="both"/>
      </w:pPr>
      <w: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lastRenderedPageBreak/>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не установлено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lastRenderedPageBreak/>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АО «</w:t>
      </w:r>
      <w:proofErr w:type="spellStart"/>
      <w:r w:rsidRPr="00894CFE">
        <w:t>Атомэнергопром</w:t>
      </w:r>
      <w:proofErr w:type="spellEnd"/>
      <w:r w:rsidRPr="00894CFE">
        <w:t>». Такое разглашение не является нарушением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6A0267" w:rsidP="00EE7000">
      <w:pPr>
        <w:numPr>
          <w:ilvl w:val="1"/>
          <w:numId w:val="20"/>
        </w:numPr>
        <w:tabs>
          <w:tab w:val="left" w:pos="851"/>
        </w:tabs>
        <w:spacing w:before="120"/>
        <w:ind w:left="851" w:hanging="851"/>
        <w:jc w:val="both"/>
      </w:pPr>
      <w:proofErr w:type="spellStart"/>
      <w:r>
        <w:t>Покупатель</w:t>
      </w:r>
      <w:r w:rsidR="008C6D49" w:rsidRPr="00894CFE">
        <w:t>получает</w:t>
      </w:r>
      <w:proofErr w:type="spellEnd"/>
      <w:r w:rsidR="008C6D49" w:rsidRPr="00894CFE">
        <w:t xml:space="preserve">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008C6D49"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lastRenderedPageBreak/>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 xml:space="preserve">введения в отношении Поставщика одной из процедур </w:t>
      </w:r>
      <w:proofErr w:type="gramStart"/>
      <w:r w:rsidRPr="00894CFE">
        <w:t>банкротства</w:t>
      </w:r>
      <w:proofErr w:type="gramEnd"/>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 xml:space="preserve">не предоставления банковских гарантий, либо договоров </w:t>
      </w:r>
      <w:proofErr w:type="gramStart"/>
      <w:r w:rsidRPr="00894CFE">
        <w:t>поручительства</w:t>
      </w:r>
      <w:proofErr w:type="gramEnd"/>
      <w:r w:rsidRPr="00894CFE">
        <w:t xml:space="preserve"> надлежащего исполнения условий Договора в соответствии с условиями, предусмотренными в разделе 15 настоящего Договора;</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894CFE">
        <w:t xml:space="preserve">Договору </w:t>
      </w:r>
      <w:r w:rsidRPr="00894CFE">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785AF7">
      <w:pPr>
        <w:numPr>
          <w:ilvl w:val="1"/>
          <w:numId w:val="21"/>
        </w:numPr>
        <w:tabs>
          <w:tab w:val="left" w:pos="851"/>
        </w:tabs>
        <w:spacing w:before="120"/>
        <w:ind w:left="851" w:hanging="851"/>
        <w:jc w:val="both"/>
      </w:pPr>
      <w:r w:rsidRPr="00894CFE">
        <w:lastRenderedPageBreak/>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4B4E1C" w:rsidRPr="00894CFE" w:rsidRDefault="004B4E1C" w:rsidP="004B4E1C">
      <w:pPr>
        <w:pStyle w:val="1"/>
        <w:keepNext w:val="0"/>
        <w:widowControl w:val="0"/>
        <w:numPr>
          <w:ilvl w:val="0"/>
          <w:numId w:val="0"/>
        </w:numPr>
        <w:spacing w:before="120" w:after="120"/>
        <w:jc w:val="center"/>
        <w:rPr>
          <w:b/>
        </w:rPr>
      </w:pPr>
      <w:r w:rsidRPr="00894CFE">
        <w:rPr>
          <w:b/>
        </w:rPr>
        <w:t>15. Обеспечение Договора</w:t>
      </w:r>
    </w:p>
    <w:p w:rsidR="00315BB9" w:rsidRPr="00381C51" w:rsidRDefault="00315BB9" w:rsidP="00315BB9">
      <w:pPr>
        <w:pStyle w:val="af2"/>
        <w:numPr>
          <w:ilvl w:val="1"/>
          <w:numId w:val="36"/>
        </w:numPr>
        <w:tabs>
          <w:tab w:val="left" w:pos="851"/>
        </w:tabs>
        <w:spacing w:before="120"/>
        <w:ind w:left="851" w:hanging="851"/>
        <w:jc w:val="both"/>
      </w:pPr>
      <w:r w:rsidRPr="00381C51">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 или в форме денежных средств путем их перечисления Заказчику. Обеспечение исполнения обязательств Поставщика по Договору должно соответствовать требованиям законодательства Российской Федерации.</w:t>
      </w:r>
    </w:p>
    <w:p w:rsidR="00315BB9" w:rsidRPr="00381C51" w:rsidRDefault="00315BB9" w:rsidP="00315BB9">
      <w:pPr>
        <w:pStyle w:val="32"/>
        <w:tabs>
          <w:tab w:val="left" w:pos="851"/>
        </w:tabs>
        <w:suppressAutoHyphens/>
        <w:ind w:left="851"/>
        <w:jc w:val="both"/>
        <w:rPr>
          <w:noProof/>
          <w:sz w:val="24"/>
          <w:szCs w:val="24"/>
        </w:rPr>
      </w:pPr>
      <w:r w:rsidRPr="00381C51">
        <w:rPr>
          <w:sz w:val="24"/>
          <w:szCs w:val="24"/>
        </w:rPr>
        <w:t>Обеспечение договорных обязательств может быть предоставлено в следующем</w:t>
      </w:r>
      <w:r w:rsidRPr="00381C51">
        <w:rPr>
          <w:noProof/>
          <w:sz w:val="24"/>
          <w:szCs w:val="24"/>
        </w:rPr>
        <w:t xml:space="preserve"> виде:</w:t>
      </w:r>
    </w:p>
    <w:p w:rsidR="00315BB9" w:rsidRPr="00381C51" w:rsidRDefault="00315BB9" w:rsidP="00315BB9">
      <w:pPr>
        <w:pStyle w:val="af2"/>
        <w:numPr>
          <w:ilvl w:val="2"/>
          <w:numId w:val="36"/>
        </w:numPr>
        <w:tabs>
          <w:tab w:val="left" w:pos="1701"/>
        </w:tabs>
        <w:spacing w:after="120"/>
        <w:ind w:left="1701" w:hanging="850"/>
        <w:jc w:val="both"/>
        <w:rPr>
          <w:bCs/>
        </w:rPr>
      </w:pPr>
      <w:r w:rsidRPr="00381C51">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381C51">
        <w:rPr>
          <w:bCs/>
          <w:lang w:val="en-US"/>
        </w:rPr>
        <w:t>SWIFT</w:t>
      </w:r>
      <w:r w:rsidRPr="00381C51">
        <w:rPr>
          <w:bCs/>
        </w:rPr>
        <w:t xml:space="preserve"> в банк бенефициара об </w:t>
      </w:r>
      <w:proofErr w:type="spellStart"/>
      <w:r w:rsidRPr="00381C51">
        <w:rPr>
          <w:bCs/>
        </w:rPr>
        <w:t>авизовании</w:t>
      </w:r>
      <w:proofErr w:type="spellEnd"/>
      <w:r w:rsidRPr="00381C51">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315BB9" w:rsidRPr="00381C51" w:rsidRDefault="00315BB9" w:rsidP="00315BB9">
      <w:pPr>
        <w:pStyle w:val="af2"/>
        <w:numPr>
          <w:ilvl w:val="2"/>
          <w:numId w:val="36"/>
        </w:numPr>
        <w:tabs>
          <w:tab w:val="left" w:pos="1701"/>
        </w:tabs>
        <w:spacing w:after="120"/>
        <w:ind w:left="1701" w:hanging="850"/>
        <w:jc w:val="both"/>
        <w:rPr>
          <w:bCs/>
        </w:rPr>
      </w:pPr>
      <w:r w:rsidRPr="00381C51">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15BB9" w:rsidRPr="00381C51" w:rsidRDefault="00315BB9" w:rsidP="00315BB9">
      <w:pPr>
        <w:pStyle w:val="af2"/>
        <w:numPr>
          <w:ilvl w:val="2"/>
          <w:numId w:val="36"/>
        </w:numPr>
        <w:tabs>
          <w:tab w:val="left" w:pos="1701"/>
        </w:tabs>
        <w:spacing w:after="120"/>
        <w:ind w:left="1701" w:hanging="850"/>
        <w:jc w:val="both"/>
        <w:rPr>
          <w:bCs/>
        </w:rPr>
      </w:pPr>
      <w:r w:rsidRPr="00381C51">
        <w:rPr>
          <w:bCs/>
        </w:rPr>
        <w:t>Гарантии на бланке банка-гаранта, подписанной уполномоченным лицом банка-гаранта, с печатью банка-гаранта.</w:t>
      </w:r>
    </w:p>
    <w:p w:rsidR="00315BB9" w:rsidRPr="00381C51" w:rsidRDefault="00315BB9" w:rsidP="00315BB9">
      <w:pPr>
        <w:pStyle w:val="af2"/>
        <w:numPr>
          <w:ilvl w:val="2"/>
          <w:numId w:val="36"/>
        </w:numPr>
        <w:tabs>
          <w:tab w:val="left" w:pos="1701"/>
        </w:tabs>
        <w:spacing w:after="120"/>
        <w:ind w:left="1701" w:hanging="850"/>
        <w:jc w:val="both"/>
        <w:rPr>
          <w:bCs/>
        </w:rPr>
      </w:pPr>
      <w:r w:rsidRPr="00381C51">
        <w:rPr>
          <w:bCs/>
        </w:rPr>
        <w:t>Договора поручительства с подписью уполномоченного лица поручителя и печатью поручителя.</w:t>
      </w:r>
    </w:p>
    <w:p w:rsidR="00315BB9" w:rsidRPr="00381C51" w:rsidRDefault="00315BB9" w:rsidP="00315BB9">
      <w:pPr>
        <w:pStyle w:val="af2"/>
        <w:numPr>
          <w:ilvl w:val="2"/>
          <w:numId w:val="36"/>
        </w:numPr>
        <w:tabs>
          <w:tab w:val="left" w:pos="1701"/>
        </w:tabs>
        <w:spacing w:after="120"/>
        <w:ind w:left="1701" w:hanging="850"/>
        <w:jc w:val="both"/>
        <w:rPr>
          <w:bCs/>
        </w:rPr>
      </w:pPr>
      <w:r w:rsidRPr="00381C51">
        <w:t>В форме денежных средств путем их перечисления Заказчику по реквизитам, указанным в разделе 18 Договора.</w:t>
      </w:r>
    </w:p>
    <w:p w:rsidR="00315BB9" w:rsidRPr="00381C51" w:rsidRDefault="00315BB9" w:rsidP="00315BB9">
      <w:pPr>
        <w:tabs>
          <w:tab w:val="left" w:pos="1701"/>
        </w:tabs>
        <w:spacing w:after="120"/>
        <w:ind w:left="851"/>
        <w:jc w:val="both"/>
        <w:rPr>
          <w:bCs/>
        </w:rPr>
      </w:pPr>
      <w:r w:rsidRPr="00381C51">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315BB9" w:rsidRPr="00381C51" w:rsidRDefault="00315BB9" w:rsidP="00315BB9">
      <w:pPr>
        <w:pStyle w:val="af2"/>
        <w:numPr>
          <w:ilvl w:val="1"/>
          <w:numId w:val="36"/>
        </w:numPr>
        <w:tabs>
          <w:tab w:val="left" w:pos="851"/>
        </w:tabs>
        <w:spacing w:before="120"/>
        <w:ind w:left="851" w:hanging="851"/>
        <w:jc w:val="both"/>
      </w:pPr>
      <w:r w:rsidRPr="00381C51">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w:t>
      </w:r>
      <w:r w:rsidRPr="00381C51">
        <w:lastRenderedPageBreak/>
        <w:t xml:space="preserve">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381C51">
        <w:t>Госкорпорацией</w:t>
      </w:r>
      <w:proofErr w:type="spellEnd"/>
      <w:r w:rsidRPr="00381C51">
        <w:t xml:space="preserve"> «</w:t>
      </w:r>
      <w:proofErr w:type="spellStart"/>
      <w:r w:rsidRPr="00381C51">
        <w:t>Росатом</w:t>
      </w:r>
      <w:proofErr w:type="spellEnd"/>
      <w:r w:rsidRPr="00381C51">
        <w:t>» и действующих на дату получения обеспечения:</w:t>
      </w:r>
    </w:p>
    <w:p w:rsidR="00315BB9" w:rsidRPr="00381C51" w:rsidRDefault="00315BB9" w:rsidP="00315BB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315BB9" w:rsidRPr="00381C51" w:rsidRDefault="00315BB9" w:rsidP="00315BB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315BB9" w:rsidRPr="00381C51" w:rsidRDefault="00315BB9" w:rsidP="00315BB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381C51">
        <w:rPr>
          <w:rFonts w:ascii="Times New Roman" w:hAnsi="Times New Roman" w:cs="Times New Roman"/>
          <w:sz w:val="24"/>
          <w:szCs w:val="24"/>
        </w:rPr>
        <w:t>млрд.руб</w:t>
      </w:r>
      <w:proofErr w:type="spellEnd"/>
      <w:r w:rsidRPr="00381C51">
        <w:rPr>
          <w:rFonts w:ascii="Times New Roman" w:hAnsi="Times New Roman" w:cs="Times New Roman"/>
          <w:sz w:val="24"/>
          <w:szCs w:val="24"/>
        </w:rPr>
        <w:t>. или их эквиваленту в иностранной валюте.</w:t>
      </w:r>
    </w:p>
    <w:p w:rsidR="00315BB9" w:rsidRPr="00381C51" w:rsidRDefault="00315BB9" w:rsidP="00315BB9">
      <w:pPr>
        <w:pStyle w:val="110"/>
        <w:tabs>
          <w:tab w:val="left" w:pos="1418"/>
        </w:tabs>
        <w:spacing w:after="0" w:line="240" w:lineRule="auto"/>
        <w:ind w:left="851"/>
        <w:jc w:val="both"/>
        <w:rPr>
          <w:rFonts w:ascii="Times New Roman" w:eastAsia="Times New Roman" w:hAnsi="Times New Roman"/>
          <w:sz w:val="24"/>
          <w:szCs w:val="24"/>
          <w:lang w:eastAsia="ru-RU"/>
        </w:rPr>
      </w:pPr>
      <w:r w:rsidRPr="00381C51">
        <w:rPr>
          <w:rFonts w:ascii="Times New Roman" w:hAnsi="Times New Roman" w:cs="Times New Roman"/>
          <w:sz w:val="24"/>
          <w:szCs w:val="24"/>
        </w:rPr>
        <w:t>Не принимаются банковские гарантии, выдаваемые некоммерческими кредитными</w:t>
      </w:r>
      <w:r w:rsidRPr="00381C51">
        <w:rPr>
          <w:rFonts w:ascii="Times New Roman" w:eastAsia="Times New Roman" w:hAnsi="Times New Roman"/>
          <w:sz w:val="24"/>
          <w:szCs w:val="24"/>
          <w:lang w:eastAsia="ru-RU"/>
        </w:rPr>
        <w:t xml:space="preserve"> организациями и страховыми организациями;</w:t>
      </w:r>
    </w:p>
    <w:p w:rsidR="00315BB9" w:rsidRPr="00381C51" w:rsidRDefault="00315BB9" w:rsidP="00315BB9">
      <w:pPr>
        <w:pStyle w:val="af8"/>
        <w:ind w:left="851"/>
        <w:jc w:val="both"/>
        <w:rPr>
          <w:rFonts w:ascii="Times New Roman" w:eastAsia="Times New Roman" w:hAnsi="Times New Roman" w:cs="Calibri"/>
          <w:sz w:val="24"/>
          <w:szCs w:val="24"/>
          <w:lang w:eastAsia="ru-RU"/>
        </w:rPr>
      </w:pPr>
      <w:r w:rsidRPr="00381C51">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15BB9" w:rsidRPr="00381C51" w:rsidRDefault="00315BB9" w:rsidP="00315BB9">
      <w:pPr>
        <w:ind w:left="851" w:firstLine="305"/>
        <w:jc w:val="both"/>
        <w:rPr>
          <w:kern w:val="28"/>
        </w:rPr>
      </w:pPr>
      <w:r w:rsidRPr="00381C51">
        <w:rPr>
          <w:kern w:val="28"/>
        </w:rPr>
        <w:t>Банки-нерезиденты в дополнение к вышеуказанным требованиям должны соответствовать следующим требованиям:</w:t>
      </w:r>
    </w:p>
    <w:p w:rsidR="00315BB9" w:rsidRPr="00381C51" w:rsidRDefault="00315BB9" w:rsidP="00315BB9">
      <w:pPr>
        <w:ind w:left="851" w:firstLine="305"/>
        <w:jc w:val="both"/>
        <w:rPr>
          <w:kern w:val="28"/>
        </w:rPr>
      </w:pPr>
      <w:r w:rsidRPr="00381C51">
        <w:rPr>
          <w:kern w:val="28"/>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81C51">
        <w:rPr>
          <w:kern w:val="28"/>
        </w:rPr>
        <w:t>Standard&amp;Poor’s</w:t>
      </w:r>
      <w:proofErr w:type="spellEnd"/>
      <w:r w:rsidRPr="00381C51">
        <w:rPr>
          <w:kern w:val="28"/>
        </w:rPr>
        <w:t xml:space="preserve">, </w:t>
      </w:r>
      <w:proofErr w:type="spellStart"/>
      <w:r w:rsidRPr="00381C51">
        <w:rPr>
          <w:kern w:val="28"/>
        </w:rPr>
        <w:t>Moody’sInvestorsService</w:t>
      </w:r>
      <w:proofErr w:type="spellEnd"/>
      <w:r w:rsidRPr="00381C51">
        <w:rPr>
          <w:kern w:val="28"/>
        </w:rPr>
        <w:t xml:space="preserve">, </w:t>
      </w:r>
      <w:proofErr w:type="spellStart"/>
      <w:r w:rsidRPr="00381C51">
        <w:rPr>
          <w:kern w:val="28"/>
        </w:rPr>
        <w:t>FitchRatings</w:t>
      </w:r>
      <w:proofErr w:type="spellEnd"/>
      <w:r w:rsidRPr="00381C51">
        <w:rPr>
          <w:kern w:val="28"/>
        </w:rPr>
        <w:t xml:space="preserve">, – на уровне не ниже «B-» по шкале </w:t>
      </w:r>
      <w:proofErr w:type="spellStart"/>
      <w:r w:rsidRPr="00381C51">
        <w:rPr>
          <w:kern w:val="28"/>
        </w:rPr>
        <w:t>Standard&amp;Poor’s</w:t>
      </w:r>
      <w:proofErr w:type="spellEnd"/>
      <w:r w:rsidRPr="00381C51">
        <w:rPr>
          <w:kern w:val="28"/>
        </w:rPr>
        <w:t xml:space="preserve"> и </w:t>
      </w:r>
      <w:proofErr w:type="spellStart"/>
      <w:r w:rsidRPr="00381C51">
        <w:rPr>
          <w:kern w:val="28"/>
        </w:rPr>
        <w:t>FitchRatings</w:t>
      </w:r>
      <w:proofErr w:type="spellEnd"/>
      <w:r w:rsidRPr="00381C51">
        <w:rPr>
          <w:kern w:val="28"/>
        </w:rPr>
        <w:t xml:space="preserve">, не ниже «B3» по шкале </w:t>
      </w:r>
      <w:proofErr w:type="spellStart"/>
      <w:r w:rsidRPr="00381C51">
        <w:rPr>
          <w:kern w:val="28"/>
        </w:rPr>
        <w:t>Moody’sInvestorsService</w:t>
      </w:r>
      <w:proofErr w:type="spellEnd"/>
      <w:r w:rsidRPr="00381C51">
        <w:rPr>
          <w:kern w:val="28"/>
        </w:rPr>
        <w:t>. Указанные рейтинги должны быть действительными и не могут находиться в состоянии «отозван» или «приостановлен».</w:t>
      </w:r>
    </w:p>
    <w:p w:rsidR="00315BB9" w:rsidRPr="00381C51" w:rsidRDefault="00315BB9" w:rsidP="00315BB9">
      <w:pPr>
        <w:ind w:left="851" w:firstLine="305"/>
        <w:jc w:val="both"/>
      </w:pPr>
      <w:r w:rsidRPr="00381C51">
        <w:rPr>
          <w:bCs/>
        </w:rPr>
        <w:t xml:space="preserve">Возможно принятие гарантий от банка-нерезидента, у которого отсутствует рейтинг, </w:t>
      </w:r>
      <w:r w:rsidRPr="00381C51">
        <w:t xml:space="preserve">присвоенный одним из трех международных рейтинговых агентств </w:t>
      </w:r>
      <w:proofErr w:type="spellStart"/>
      <w:r w:rsidRPr="00381C51">
        <w:t>Standard&amp;Poor’s</w:t>
      </w:r>
      <w:proofErr w:type="spellEnd"/>
      <w:r w:rsidRPr="00381C51">
        <w:t xml:space="preserve">, </w:t>
      </w:r>
      <w:proofErr w:type="spellStart"/>
      <w:r w:rsidRPr="00381C51">
        <w:t>Moody’sInvestorsService</w:t>
      </w:r>
      <w:proofErr w:type="spellEnd"/>
      <w:r w:rsidRPr="00381C51">
        <w:t xml:space="preserve">, </w:t>
      </w:r>
      <w:proofErr w:type="spellStart"/>
      <w:r w:rsidRPr="00381C51">
        <w:t>FitchRatings</w:t>
      </w:r>
      <w:proofErr w:type="spellEnd"/>
      <w:r w:rsidRPr="00381C51">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(Десяти процентов) собственного капитала банка на последнюю отчетную дату.</w:t>
      </w:r>
    </w:p>
    <w:p w:rsidR="00315BB9" w:rsidRPr="00381C51" w:rsidRDefault="00315BB9" w:rsidP="00315BB9">
      <w:pPr>
        <w:pStyle w:val="af2"/>
        <w:tabs>
          <w:tab w:val="left" w:pos="851"/>
        </w:tabs>
        <w:spacing w:before="120"/>
        <w:ind w:left="851"/>
        <w:jc w:val="both"/>
      </w:pPr>
      <w:r w:rsidRPr="00381C51">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315BB9" w:rsidRPr="00381C51" w:rsidRDefault="00315BB9" w:rsidP="00315BB9">
      <w:pPr>
        <w:pStyle w:val="af2"/>
        <w:tabs>
          <w:tab w:val="left" w:pos="851"/>
        </w:tabs>
        <w:spacing w:before="120"/>
        <w:ind w:left="851"/>
        <w:jc w:val="both"/>
      </w:pPr>
      <w:r w:rsidRPr="00381C51">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315BB9" w:rsidRPr="00381C51" w:rsidRDefault="00315BB9" w:rsidP="00315BB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381C51">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81C51">
        <w:rPr>
          <w:rFonts w:ascii="Times New Roman" w:hAnsi="Times New Roman" w:cs="Times New Roman"/>
          <w:sz w:val="24"/>
          <w:szCs w:val="24"/>
        </w:rPr>
        <w:t>Standard&amp;Poor’s</w:t>
      </w:r>
      <w:proofErr w:type="spellEnd"/>
      <w:r w:rsidRPr="00381C51">
        <w:rPr>
          <w:rFonts w:ascii="Times New Roman" w:hAnsi="Times New Roman" w:cs="Times New Roman"/>
          <w:sz w:val="24"/>
          <w:szCs w:val="24"/>
        </w:rPr>
        <w:t xml:space="preserve"> (www.standardandpoors.com), </w:t>
      </w:r>
      <w:proofErr w:type="spellStart"/>
      <w:r w:rsidRPr="00381C51">
        <w:rPr>
          <w:rFonts w:ascii="Times New Roman" w:hAnsi="Times New Roman" w:cs="Times New Roman"/>
          <w:sz w:val="24"/>
          <w:szCs w:val="24"/>
        </w:rPr>
        <w:t>Moody’sInvestorsService</w:t>
      </w:r>
      <w:proofErr w:type="spellEnd"/>
      <w:r w:rsidRPr="00381C51">
        <w:rPr>
          <w:rFonts w:ascii="Times New Roman" w:hAnsi="Times New Roman" w:cs="Times New Roman"/>
          <w:sz w:val="24"/>
          <w:szCs w:val="24"/>
        </w:rPr>
        <w:t xml:space="preserve"> (www.moodys.com) или </w:t>
      </w:r>
      <w:proofErr w:type="spellStart"/>
      <w:r w:rsidRPr="00381C51">
        <w:rPr>
          <w:rFonts w:ascii="Times New Roman" w:hAnsi="Times New Roman" w:cs="Times New Roman"/>
          <w:sz w:val="24"/>
          <w:szCs w:val="24"/>
        </w:rPr>
        <w:t>FitchRatings</w:t>
      </w:r>
      <w:proofErr w:type="spellEnd"/>
      <w:r w:rsidRPr="00381C51">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381C51">
        <w:rPr>
          <w:rFonts w:ascii="Times New Roman" w:hAnsi="Times New Roman" w:cs="Times New Roman"/>
          <w:sz w:val="24"/>
          <w:szCs w:val="24"/>
        </w:rPr>
        <w:t>Standard&amp;Poor’s</w:t>
      </w:r>
      <w:proofErr w:type="spellEnd"/>
      <w:r w:rsidRPr="00381C51">
        <w:rPr>
          <w:rFonts w:ascii="Times New Roman" w:hAnsi="Times New Roman" w:cs="Times New Roman"/>
          <w:sz w:val="24"/>
          <w:szCs w:val="24"/>
        </w:rPr>
        <w:t xml:space="preserve">, </w:t>
      </w:r>
      <w:proofErr w:type="spellStart"/>
      <w:r w:rsidRPr="00381C51">
        <w:rPr>
          <w:rFonts w:ascii="Times New Roman" w:hAnsi="Times New Roman" w:cs="Times New Roman"/>
          <w:sz w:val="24"/>
          <w:szCs w:val="24"/>
        </w:rPr>
        <w:t>FitchRatings</w:t>
      </w:r>
      <w:proofErr w:type="spellEnd"/>
      <w:r w:rsidRPr="00381C51">
        <w:rPr>
          <w:rFonts w:ascii="Times New Roman" w:hAnsi="Times New Roman" w:cs="Times New Roman"/>
          <w:sz w:val="24"/>
          <w:szCs w:val="24"/>
        </w:rPr>
        <w:t xml:space="preserve">, </w:t>
      </w:r>
      <w:proofErr w:type="spellStart"/>
      <w:r w:rsidRPr="00381C51">
        <w:rPr>
          <w:rFonts w:ascii="Times New Roman" w:hAnsi="Times New Roman" w:cs="Times New Roman"/>
          <w:sz w:val="24"/>
          <w:szCs w:val="24"/>
        </w:rPr>
        <w:t>Moody’sInvestorsService</w:t>
      </w:r>
      <w:proofErr w:type="spellEnd"/>
      <w:r w:rsidRPr="00381C51">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315BB9" w:rsidRPr="00381C51" w:rsidRDefault="00315BB9" w:rsidP="00315BB9">
      <w:pPr>
        <w:ind w:left="851"/>
        <w:jc w:val="both"/>
      </w:pPr>
      <w:r w:rsidRPr="00381C51">
        <w:lastRenderedPageBreak/>
        <w:t xml:space="preserve">При наличии у одного поручителя рейтингов от двух и более рейтинговых </w:t>
      </w:r>
      <w:proofErr w:type="spellStart"/>
      <w:r w:rsidRPr="00381C51">
        <w:t>агенств</w:t>
      </w:r>
      <w:proofErr w:type="spellEnd"/>
      <w:r w:rsidRPr="00381C51">
        <w:t xml:space="preserve"> в целях расчета принимается более высокий из рейтингов, присвоенный указанными рейтинговыми </w:t>
      </w:r>
      <w:proofErr w:type="spellStart"/>
      <w:r w:rsidRPr="00381C51">
        <w:t>агенствами</w:t>
      </w:r>
      <w:proofErr w:type="spellEnd"/>
      <w:r w:rsidRPr="00381C51">
        <w:t>.</w:t>
      </w:r>
    </w:p>
    <w:p w:rsidR="00315BB9" w:rsidRPr="00381C51" w:rsidRDefault="00315BB9" w:rsidP="00315BB9">
      <w:pPr>
        <w:tabs>
          <w:tab w:val="left" w:pos="1276"/>
        </w:tabs>
        <w:ind w:left="851"/>
        <w:jc w:val="both"/>
      </w:pPr>
      <w:r w:rsidRPr="00381C51">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15BB9" w:rsidRPr="00381C51" w:rsidRDefault="00315BB9" w:rsidP="00315BB9">
      <w:pPr>
        <w:pStyle w:val="af2"/>
        <w:tabs>
          <w:tab w:val="left" w:pos="851"/>
        </w:tabs>
        <w:spacing w:before="120"/>
        <w:ind w:left="851"/>
        <w:jc w:val="both"/>
      </w:pPr>
      <w:r w:rsidRPr="00381C51">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315BB9" w:rsidRPr="00381C51" w:rsidRDefault="00315BB9" w:rsidP="00315BB9">
      <w:pPr>
        <w:pStyle w:val="af2"/>
        <w:numPr>
          <w:ilvl w:val="1"/>
          <w:numId w:val="36"/>
        </w:numPr>
        <w:tabs>
          <w:tab w:val="left" w:pos="851"/>
        </w:tabs>
        <w:spacing w:before="120"/>
        <w:ind w:left="851" w:hanging="851"/>
        <w:jc w:val="both"/>
      </w:pPr>
      <w:r w:rsidRPr="00381C51">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315BB9" w:rsidRPr="00381C51" w:rsidRDefault="00315BB9" w:rsidP="00315BB9">
      <w:pPr>
        <w:pStyle w:val="af2"/>
        <w:tabs>
          <w:tab w:val="left" w:pos="851"/>
        </w:tabs>
        <w:spacing w:before="120"/>
        <w:ind w:left="851"/>
        <w:jc w:val="both"/>
      </w:pPr>
      <w:r w:rsidRPr="00381C51">
        <w:t>Обеспечение исполнения договора – обеспечивает основные обязательства по Договору (поставку Оборудования, выполнение работ, оказание услуг).</w:t>
      </w:r>
    </w:p>
    <w:p w:rsidR="00315BB9" w:rsidRPr="00381C51" w:rsidRDefault="00315BB9" w:rsidP="00315BB9">
      <w:pPr>
        <w:pStyle w:val="af2"/>
        <w:tabs>
          <w:tab w:val="left" w:pos="851"/>
        </w:tabs>
        <w:spacing w:before="120"/>
        <w:ind w:left="851"/>
        <w:jc w:val="both"/>
      </w:pPr>
      <w:r w:rsidRPr="00381C51">
        <w:t xml:space="preserve">Обеспечение возврата аванса – обеспечивает возврат аванса, перечисляемого </w:t>
      </w:r>
      <w:proofErr w:type="gramStart"/>
      <w:r w:rsidRPr="00381C51">
        <w:t>Заказчиком  Поставщику</w:t>
      </w:r>
      <w:proofErr w:type="gramEnd"/>
      <w:r w:rsidRPr="00381C51">
        <w:t>,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315BB9" w:rsidRPr="00381C51" w:rsidRDefault="00315BB9" w:rsidP="00315BB9">
      <w:pPr>
        <w:pStyle w:val="af2"/>
        <w:tabs>
          <w:tab w:val="left" w:pos="851"/>
        </w:tabs>
        <w:spacing w:before="120"/>
        <w:ind w:left="851"/>
        <w:jc w:val="both"/>
      </w:pPr>
      <w:r w:rsidRPr="00381C51">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315BB9" w:rsidRPr="00381C51" w:rsidRDefault="00315BB9" w:rsidP="00315BB9">
      <w:pPr>
        <w:pStyle w:val="af2"/>
        <w:tabs>
          <w:tab w:val="left" w:pos="851"/>
        </w:tabs>
        <w:spacing w:before="120"/>
        <w:ind w:left="851"/>
        <w:jc w:val="both"/>
        <w:rPr>
          <w:b/>
        </w:rPr>
      </w:pPr>
      <w:r w:rsidRPr="00381C51">
        <w:rPr>
          <w:b/>
        </w:rPr>
        <w:t>Обеспечение возврата аванса.</w:t>
      </w:r>
    </w:p>
    <w:p w:rsidR="00315BB9" w:rsidRPr="00381C51" w:rsidRDefault="00315BB9" w:rsidP="00315BB9">
      <w:pPr>
        <w:ind w:left="851"/>
        <w:jc w:val="both"/>
      </w:pPr>
      <w:r w:rsidRPr="00381C51">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315BB9" w:rsidRPr="00381C51" w:rsidRDefault="00315BB9" w:rsidP="00315BB9">
      <w:pPr>
        <w:pStyle w:val="af2"/>
        <w:tabs>
          <w:tab w:val="left" w:pos="851"/>
        </w:tabs>
        <w:spacing w:before="120"/>
        <w:ind w:left="851"/>
        <w:jc w:val="both"/>
      </w:pPr>
      <w:r w:rsidRPr="00381C51">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(Шестьдесят)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w:t>
      </w:r>
      <w:proofErr w:type="gramStart"/>
      <w:r w:rsidRPr="00381C51">
        <w:t>Шестьдесят)  дней</w:t>
      </w:r>
      <w:proofErr w:type="gramEnd"/>
      <w:r w:rsidRPr="00381C51">
        <w:t xml:space="preserve">. </w:t>
      </w:r>
    </w:p>
    <w:p w:rsidR="00315BB9" w:rsidRPr="00381C51" w:rsidRDefault="00315BB9" w:rsidP="00315BB9">
      <w:pPr>
        <w:pStyle w:val="af2"/>
        <w:tabs>
          <w:tab w:val="left" w:pos="851"/>
        </w:tabs>
        <w:spacing w:before="120"/>
        <w:ind w:left="851"/>
        <w:jc w:val="both"/>
      </w:pPr>
      <w:r w:rsidRPr="00381C51">
        <w:t>В случае отказа Поставщика от получения аванса обеспечение возврата аванса не требуется.</w:t>
      </w:r>
    </w:p>
    <w:p w:rsidR="00315BB9" w:rsidRPr="00381C51" w:rsidRDefault="00315BB9" w:rsidP="00315BB9">
      <w:pPr>
        <w:pStyle w:val="af2"/>
        <w:tabs>
          <w:tab w:val="left" w:pos="851"/>
        </w:tabs>
        <w:spacing w:before="120"/>
        <w:ind w:left="851"/>
        <w:jc w:val="both"/>
      </w:pPr>
      <w:r w:rsidRPr="00381C51">
        <w:rPr>
          <w:b/>
        </w:rPr>
        <w:t>Обеспечение надлежащего исполнения Договора</w:t>
      </w:r>
      <w:r w:rsidRPr="00381C51">
        <w:t xml:space="preserve"> составляет 5% (Пять процентов) от цены Договора (с НДС). </w:t>
      </w:r>
    </w:p>
    <w:p w:rsidR="00315BB9" w:rsidRPr="00381C51" w:rsidRDefault="00315BB9" w:rsidP="00315BB9">
      <w:pPr>
        <w:ind w:left="851"/>
        <w:jc w:val="both"/>
      </w:pPr>
      <w:r w:rsidRPr="00381C51">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315BB9" w:rsidRPr="00381C51" w:rsidRDefault="00315BB9" w:rsidP="00315BB9">
      <w:pPr>
        <w:pStyle w:val="af2"/>
        <w:tabs>
          <w:tab w:val="left" w:pos="851"/>
        </w:tabs>
        <w:spacing w:before="120"/>
        <w:ind w:left="851"/>
        <w:jc w:val="both"/>
      </w:pPr>
      <w:r w:rsidRPr="00381C51">
        <w:t xml:space="preserve">Срок действия обеспечения надлежащего исполнения Договора должен составлять срок исполнения всех обязательств Поставщиком по Договору, плюс 60 (Шестьдесят) дней. </w:t>
      </w:r>
    </w:p>
    <w:p w:rsidR="00315BB9" w:rsidRPr="00381C51" w:rsidRDefault="00315BB9" w:rsidP="00315BB9">
      <w:pPr>
        <w:pStyle w:val="af2"/>
        <w:tabs>
          <w:tab w:val="left" w:pos="851"/>
        </w:tabs>
        <w:spacing w:before="120"/>
        <w:ind w:left="851"/>
        <w:jc w:val="both"/>
      </w:pPr>
      <w:r w:rsidRPr="00381C51">
        <w:rPr>
          <w:b/>
        </w:rPr>
        <w:t xml:space="preserve">Обеспечение исполнения гарантийных обязательств Поставщика </w:t>
      </w:r>
      <w:r w:rsidRPr="00381C51">
        <w:t xml:space="preserve">составляет 5% (Пять процентов) от цены Договора (с НДС). </w:t>
      </w:r>
    </w:p>
    <w:p w:rsidR="00315BB9" w:rsidRPr="00381C51" w:rsidRDefault="00315BB9" w:rsidP="00315BB9">
      <w:pPr>
        <w:pStyle w:val="af2"/>
        <w:tabs>
          <w:tab w:val="left" w:pos="851"/>
        </w:tabs>
        <w:spacing w:before="120"/>
        <w:ind w:left="851"/>
        <w:jc w:val="both"/>
      </w:pPr>
      <w:r w:rsidRPr="00381C51">
        <w:t xml:space="preserve">Обеспечение исполнения гарантийных обязательств по Договору должно быть представлено Заказчику не менее чем за 30 (Тридцать)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гарантии/договора </w:t>
      </w:r>
      <w:r w:rsidRPr="00381C51">
        <w:lastRenderedPageBreak/>
        <w:t>поручительства/денежных средств путем их перечисления Заказчику) должно быть действительно до даты полного исполнения гарантийных обязательств Поставщиком, плюс 60 (Шестьдесят) дней.</w:t>
      </w:r>
    </w:p>
    <w:p w:rsidR="00315BB9" w:rsidRPr="00381C51" w:rsidRDefault="00315BB9" w:rsidP="00315BB9">
      <w:pPr>
        <w:pStyle w:val="af2"/>
        <w:numPr>
          <w:ilvl w:val="1"/>
          <w:numId w:val="36"/>
        </w:numPr>
        <w:tabs>
          <w:tab w:val="left" w:pos="851"/>
        </w:tabs>
        <w:spacing w:before="120"/>
        <w:ind w:left="851" w:hanging="851"/>
        <w:jc w:val="both"/>
      </w:pPr>
      <w:r w:rsidRPr="00381C51">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315BB9" w:rsidRPr="00381C51" w:rsidRDefault="00315BB9" w:rsidP="00315BB9">
      <w:pPr>
        <w:pStyle w:val="af2"/>
        <w:numPr>
          <w:ilvl w:val="1"/>
          <w:numId w:val="36"/>
        </w:numPr>
        <w:tabs>
          <w:tab w:val="left" w:pos="851"/>
        </w:tabs>
        <w:spacing w:before="120"/>
        <w:ind w:left="851" w:hanging="851"/>
        <w:jc w:val="both"/>
      </w:pPr>
      <w:r w:rsidRPr="00381C51">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соответствующий Поставщик обязуется в течение 10 (Десяти) календарных дней предоставить Заказчику новую банковскую гарантию/договор поручительства.</w:t>
      </w:r>
    </w:p>
    <w:p w:rsidR="00315BB9" w:rsidRPr="00381C51" w:rsidRDefault="00315BB9" w:rsidP="00315BB9">
      <w:pPr>
        <w:pStyle w:val="af2"/>
        <w:numPr>
          <w:ilvl w:val="1"/>
          <w:numId w:val="36"/>
        </w:numPr>
        <w:tabs>
          <w:tab w:val="left" w:pos="851"/>
        </w:tabs>
        <w:spacing w:before="120"/>
        <w:ind w:left="851" w:hanging="851"/>
        <w:jc w:val="both"/>
      </w:pPr>
      <w:r w:rsidRPr="00381C51">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315BB9" w:rsidRPr="00381C51" w:rsidRDefault="00315BB9" w:rsidP="00315BB9">
      <w:pPr>
        <w:pStyle w:val="af2"/>
        <w:tabs>
          <w:tab w:val="left" w:pos="851"/>
        </w:tabs>
        <w:spacing w:before="120"/>
        <w:ind w:left="851"/>
        <w:jc w:val="both"/>
      </w:pPr>
      <w:r w:rsidRPr="00381C51">
        <w:t>- нотариально заверенная копия лицензии Банка России, удостоверяющая право на выдачу банковских гарантий;</w:t>
      </w:r>
    </w:p>
    <w:p w:rsidR="00315BB9" w:rsidRPr="00381C51" w:rsidRDefault="00315BB9" w:rsidP="00315BB9">
      <w:pPr>
        <w:pStyle w:val="af2"/>
        <w:tabs>
          <w:tab w:val="left" w:pos="851"/>
        </w:tabs>
        <w:ind w:left="851"/>
        <w:jc w:val="both"/>
      </w:pPr>
      <w:r w:rsidRPr="00381C51">
        <w:t xml:space="preserve">- заверенные уполномоченным лицом поручителя или </w:t>
      </w:r>
      <w:proofErr w:type="gramStart"/>
      <w:r w:rsidRPr="00381C51">
        <w:t>банка-гаранта</w:t>
      </w:r>
      <w:proofErr w:type="gramEnd"/>
      <w:r w:rsidRPr="00381C51">
        <w:t xml:space="preserve"> или нотариально заверенные копии действующих учредительных документов поручителя или банка-гаранта;</w:t>
      </w:r>
    </w:p>
    <w:p w:rsidR="00315BB9" w:rsidRPr="00381C51" w:rsidRDefault="00315BB9" w:rsidP="00315BB9">
      <w:pPr>
        <w:pStyle w:val="af2"/>
        <w:tabs>
          <w:tab w:val="left" w:pos="851"/>
        </w:tabs>
        <w:ind w:left="851"/>
        <w:jc w:val="both"/>
      </w:pPr>
      <w:r w:rsidRPr="00381C51">
        <w:t>-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315BB9" w:rsidRPr="00381C51" w:rsidRDefault="00315BB9" w:rsidP="00315BB9">
      <w:pPr>
        <w:pStyle w:val="af2"/>
        <w:tabs>
          <w:tab w:val="left" w:pos="851"/>
        </w:tabs>
        <w:ind w:left="851"/>
        <w:jc w:val="both"/>
      </w:pPr>
      <w:r w:rsidRPr="00381C51">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15BB9" w:rsidRPr="00381C51" w:rsidRDefault="00315BB9" w:rsidP="00315BB9">
      <w:pPr>
        <w:pStyle w:val="af2"/>
        <w:tabs>
          <w:tab w:val="left" w:pos="851"/>
        </w:tabs>
        <w:ind w:left="851"/>
        <w:jc w:val="both"/>
        <w:rPr>
          <w:noProof/>
        </w:rPr>
      </w:pPr>
      <w:r w:rsidRPr="00381C51">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w:t>
      </w:r>
      <w:r w:rsidRPr="00381C51">
        <w:rPr>
          <w:noProof/>
        </w:rPr>
        <w:t xml:space="preserve"> с даты ее выдачи регистрирующим органом).</w:t>
      </w:r>
    </w:p>
    <w:p w:rsidR="00315BB9" w:rsidRPr="00381C51" w:rsidRDefault="00315BB9" w:rsidP="00315BB9">
      <w:pPr>
        <w:tabs>
          <w:tab w:val="left" w:pos="851"/>
        </w:tabs>
        <w:ind w:left="851"/>
        <w:jc w:val="both"/>
        <w:rPr>
          <w:noProof/>
        </w:rPr>
      </w:pPr>
      <w:r w:rsidRPr="00381C51">
        <w:rPr>
          <w:noProof/>
        </w:rPr>
        <w:tab/>
        <w:t>При отсутствии указанных в настоящем пункте документов обеспечение не принимается.</w:t>
      </w:r>
    </w:p>
    <w:p w:rsidR="00315BB9" w:rsidRPr="00381C51" w:rsidRDefault="00315BB9" w:rsidP="00315BB9">
      <w:pPr>
        <w:pStyle w:val="af2"/>
        <w:numPr>
          <w:ilvl w:val="1"/>
          <w:numId w:val="36"/>
        </w:numPr>
        <w:tabs>
          <w:tab w:val="left" w:pos="851"/>
        </w:tabs>
        <w:spacing w:before="120"/>
        <w:ind w:left="851" w:hanging="851"/>
        <w:jc w:val="both"/>
      </w:pPr>
      <w:r w:rsidRPr="00381C51">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315BB9" w:rsidRPr="00381C51" w:rsidRDefault="00315BB9" w:rsidP="00315BB9">
      <w:pPr>
        <w:pStyle w:val="af2"/>
        <w:tabs>
          <w:tab w:val="left" w:pos="851"/>
        </w:tabs>
        <w:spacing w:before="120"/>
        <w:ind w:left="851"/>
        <w:jc w:val="both"/>
      </w:pPr>
      <w:r w:rsidRPr="00381C51">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315BB9" w:rsidRPr="00381C51" w:rsidRDefault="00315BB9" w:rsidP="00315BB9">
      <w:pPr>
        <w:pStyle w:val="af2"/>
        <w:tabs>
          <w:tab w:val="left" w:pos="851"/>
        </w:tabs>
        <w:spacing w:before="120"/>
        <w:ind w:left="851"/>
        <w:jc w:val="both"/>
      </w:pPr>
      <w:r w:rsidRPr="00381C51">
        <w:t xml:space="preserve">Для истребования суммы обеспечения Заказчик направляет в банк/поручителю письменное требование, в котором указывает, в чем состоит нарушение Договора, в </w:t>
      </w:r>
      <w:r w:rsidRPr="00381C51">
        <w:lastRenderedPageBreak/>
        <w:t xml:space="preserve">обеспечение </w:t>
      </w:r>
      <w:proofErr w:type="gramStart"/>
      <w:r w:rsidRPr="00381C51">
        <w:t>исполнения обязательств</w:t>
      </w:r>
      <w:proofErr w:type="gramEnd"/>
      <w:r w:rsidRPr="00381C51">
        <w:t xml:space="preserve"> которого банковская гарантия/договор поручительства выданы.</w:t>
      </w:r>
    </w:p>
    <w:p w:rsidR="00315BB9" w:rsidRPr="00381C51" w:rsidRDefault="00315BB9" w:rsidP="00315BB9">
      <w:pPr>
        <w:pStyle w:val="af2"/>
        <w:tabs>
          <w:tab w:val="left" w:pos="851"/>
        </w:tabs>
        <w:spacing w:before="120"/>
        <w:ind w:left="851"/>
        <w:jc w:val="both"/>
      </w:pPr>
      <w:r w:rsidRPr="00381C51">
        <w:t>Банк/поручитель, выдавший банковскую гарантию/договор поручительства должны выплатить Заказчику обеспечение не позднее 10 (Десять) дней с даты получения соответствующего требования.</w:t>
      </w:r>
    </w:p>
    <w:p w:rsidR="00315BB9" w:rsidRPr="00381C51" w:rsidRDefault="00315BB9" w:rsidP="00315BB9">
      <w:pPr>
        <w:pStyle w:val="af2"/>
        <w:numPr>
          <w:ilvl w:val="1"/>
          <w:numId w:val="36"/>
        </w:numPr>
        <w:tabs>
          <w:tab w:val="left" w:pos="851"/>
        </w:tabs>
        <w:spacing w:before="120"/>
        <w:ind w:left="851" w:hanging="851"/>
        <w:jc w:val="both"/>
      </w:pPr>
      <w:r w:rsidRPr="00381C51">
        <w:t xml:space="preserve">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w:t>
      </w:r>
      <w:r w:rsidR="00DA68A1">
        <w:t xml:space="preserve">письменно </w:t>
      </w:r>
      <w:r w:rsidRPr="00381C51">
        <w:t>согласованы с Заказчиком.</w:t>
      </w:r>
    </w:p>
    <w:p w:rsidR="00315BB9" w:rsidRPr="00381C51" w:rsidRDefault="00315BB9" w:rsidP="00315BB9">
      <w:pPr>
        <w:tabs>
          <w:tab w:val="num" w:pos="851"/>
        </w:tabs>
        <w:spacing w:before="120" w:after="120"/>
        <w:ind w:left="851"/>
        <w:jc w:val="both"/>
      </w:pPr>
      <w:r w:rsidRPr="00381C51">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315BB9" w:rsidRPr="00381C51" w:rsidRDefault="00315BB9" w:rsidP="00315BB9">
      <w:pPr>
        <w:tabs>
          <w:tab w:val="num" w:pos="851"/>
        </w:tabs>
        <w:spacing w:before="120" w:after="120"/>
        <w:ind w:left="851"/>
        <w:jc w:val="both"/>
      </w:pPr>
      <w:r w:rsidRPr="00381C51">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315BB9" w:rsidRPr="00381C51" w:rsidRDefault="00315BB9" w:rsidP="00315BB9">
      <w:pPr>
        <w:tabs>
          <w:tab w:val="num" w:pos="851"/>
        </w:tabs>
        <w:spacing w:before="120" w:after="120"/>
        <w:ind w:left="851"/>
        <w:jc w:val="both"/>
      </w:pPr>
      <w:r w:rsidRPr="00381C51">
        <w:t xml:space="preserve">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w:t>
      </w:r>
      <w:proofErr w:type="gramStart"/>
      <w:r w:rsidRPr="00381C51">
        <w:t>также  письмо</w:t>
      </w:r>
      <w:proofErr w:type="gramEnd"/>
      <w:r w:rsidRPr="00381C51">
        <w:t xml:space="preserve"> от Банка-гаранта, подтверждающее факт выдачи банковских гарантий и нахождения их на учете в Банке, полученное по запросу Заказчика.</w:t>
      </w:r>
    </w:p>
    <w:p w:rsidR="00315BB9" w:rsidRPr="00381C51" w:rsidRDefault="00315BB9" w:rsidP="00315BB9">
      <w:pPr>
        <w:pStyle w:val="af2"/>
        <w:numPr>
          <w:ilvl w:val="1"/>
          <w:numId w:val="36"/>
        </w:numPr>
        <w:tabs>
          <w:tab w:val="left" w:pos="851"/>
        </w:tabs>
        <w:spacing w:before="120"/>
        <w:ind w:left="851" w:hanging="851"/>
        <w:jc w:val="both"/>
      </w:pPr>
      <w:r w:rsidRPr="00381C51">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(Десяти)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315BB9" w:rsidRPr="00381C51" w:rsidRDefault="00315BB9" w:rsidP="00315BB9">
      <w:pPr>
        <w:pStyle w:val="af2"/>
        <w:numPr>
          <w:ilvl w:val="1"/>
          <w:numId w:val="36"/>
        </w:numPr>
        <w:tabs>
          <w:tab w:val="left" w:pos="851"/>
        </w:tabs>
        <w:spacing w:before="120"/>
        <w:ind w:left="851" w:hanging="851"/>
        <w:jc w:val="both"/>
      </w:pPr>
      <w:r w:rsidRPr="00381C51">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315BB9" w:rsidRPr="00381C51" w:rsidRDefault="00315BB9" w:rsidP="00315BB9">
      <w:pPr>
        <w:pStyle w:val="af2"/>
        <w:numPr>
          <w:ilvl w:val="1"/>
          <w:numId w:val="36"/>
        </w:numPr>
        <w:tabs>
          <w:tab w:val="left" w:pos="851"/>
        </w:tabs>
        <w:spacing w:before="120"/>
        <w:ind w:left="851" w:hanging="851"/>
        <w:jc w:val="both"/>
      </w:pPr>
      <w:r w:rsidRPr="00381C51">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315BB9" w:rsidRPr="00381C51" w:rsidRDefault="00315BB9" w:rsidP="00315BB9">
      <w:pPr>
        <w:pStyle w:val="af2"/>
        <w:numPr>
          <w:ilvl w:val="1"/>
          <w:numId w:val="36"/>
        </w:numPr>
        <w:tabs>
          <w:tab w:val="left" w:pos="851"/>
        </w:tabs>
        <w:spacing w:before="120"/>
        <w:ind w:left="851" w:hanging="851"/>
        <w:jc w:val="both"/>
      </w:pPr>
      <w:r w:rsidRPr="00381C51">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 указанным в Статье 18 Договора.</w:t>
      </w:r>
    </w:p>
    <w:p w:rsidR="00315BB9" w:rsidRPr="00381C51" w:rsidRDefault="00315BB9" w:rsidP="00315BB9">
      <w:pPr>
        <w:tabs>
          <w:tab w:val="left" w:pos="851"/>
        </w:tabs>
        <w:spacing w:before="120"/>
        <w:ind w:left="851" w:hanging="851"/>
        <w:jc w:val="both"/>
      </w:pPr>
      <w:r w:rsidRPr="00381C51">
        <w:lastRenderedPageBreak/>
        <w:tab/>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Pr="00381C51">
        <w:t>_»_</w:t>
      </w:r>
      <w:proofErr w:type="gramEnd"/>
      <w:r w:rsidRPr="00381C51">
        <w:t>_________20___г., заключенному в соответствии с процедурой закупки №___________, НДС не облагается».</w:t>
      </w:r>
    </w:p>
    <w:p w:rsidR="00315BB9" w:rsidRPr="00381C51" w:rsidRDefault="00315BB9" w:rsidP="00315BB9">
      <w:pPr>
        <w:tabs>
          <w:tab w:val="left" w:pos="851"/>
        </w:tabs>
        <w:spacing w:before="120"/>
        <w:ind w:left="851" w:hanging="851"/>
        <w:jc w:val="both"/>
      </w:pPr>
      <w:r w:rsidRPr="00381C51">
        <w:tab/>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315BB9" w:rsidRPr="00381C51" w:rsidRDefault="00315BB9" w:rsidP="00315BB9">
      <w:pPr>
        <w:tabs>
          <w:tab w:val="left" w:pos="851"/>
        </w:tabs>
        <w:spacing w:before="120"/>
        <w:ind w:left="851" w:hanging="851"/>
        <w:jc w:val="both"/>
      </w:pPr>
      <w:r w:rsidRPr="00381C51">
        <w:tab/>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315BB9" w:rsidRPr="00381C51" w:rsidRDefault="00315BB9" w:rsidP="00315BB9">
      <w:pPr>
        <w:tabs>
          <w:tab w:val="left" w:pos="851"/>
        </w:tabs>
        <w:spacing w:before="120"/>
        <w:ind w:left="851"/>
        <w:jc w:val="both"/>
      </w:pPr>
      <w:r w:rsidRPr="00381C51">
        <w:t>- для возврата денежных средств, перечисленных в качестве обеспечения исполнения Договора – не ранее срока поставки Оборудования плюс 60 (Шестьдесят) дней.</w:t>
      </w:r>
    </w:p>
    <w:p w:rsidR="00315BB9" w:rsidRPr="00381C51" w:rsidRDefault="00315BB9" w:rsidP="00315BB9">
      <w:pPr>
        <w:tabs>
          <w:tab w:val="left" w:pos="851"/>
        </w:tabs>
        <w:spacing w:before="120"/>
        <w:ind w:left="851"/>
        <w:jc w:val="both"/>
      </w:pPr>
      <w:r w:rsidRPr="00381C51">
        <w:t>- 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дней.</w:t>
      </w:r>
    </w:p>
    <w:p w:rsidR="00315BB9" w:rsidRPr="00381C51" w:rsidRDefault="00315BB9" w:rsidP="00315BB9">
      <w:pPr>
        <w:tabs>
          <w:tab w:val="left" w:pos="851"/>
        </w:tabs>
        <w:spacing w:before="120"/>
        <w:ind w:left="851"/>
        <w:jc w:val="both"/>
      </w:pPr>
      <w:r w:rsidRPr="00381C51">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(Шестьдесят) дней.</w:t>
      </w:r>
    </w:p>
    <w:p w:rsidR="00315BB9" w:rsidRPr="00381C51" w:rsidRDefault="00315BB9" w:rsidP="00315BB9">
      <w:pPr>
        <w:tabs>
          <w:tab w:val="left" w:pos="851"/>
        </w:tabs>
        <w:spacing w:before="120"/>
        <w:ind w:left="851" w:hanging="851"/>
        <w:jc w:val="both"/>
      </w:pPr>
      <w:r w:rsidRPr="00381C51">
        <w:tab/>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w:t>
      </w:r>
      <w:proofErr w:type="gramStart"/>
      <w:r w:rsidRPr="00381C51">
        <w:t>пунктом  настоящего</w:t>
      </w:r>
      <w:proofErr w:type="gramEnd"/>
      <w:r w:rsidRPr="00381C51">
        <w:t xml:space="preserve"> Договора.</w:t>
      </w:r>
    </w:p>
    <w:p w:rsidR="00315BB9" w:rsidRPr="00381C51" w:rsidRDefault="00315BB9" w:rsidP="00315BB9">
      <w:pPr>
        <w:tabs>
          <w:tab w:val="left" w:pos="851"/>
        </w:tabs>
        <w:spacing w:before="120"/>
        <w:ind w:left="851" w:hanging="851"/>
        <w:jc w:val="both"/>
      </w:pPr>
      <w:r w:rsidRPr="00381C51">
        <w:tab/>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315BB9" w:rsidRPr="00381C51" w:rsidRDefault="00315BB9" w:rsidP="00315BB9">
      <w:pPr>
        <w:tabs>
          <w:tab w:val="left" w:pos="851"/>
        </w:tabs>
        <w:spacing w:before="120"/>
        <w:ind w:left="851" w:hanging="851"/>
        <w:jc w:val="both"/>
      </w:pPr>
      <w:r w:rsidRPr="00381C51">
        <w:tab/>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B4E1C" w:rsidRPr="00894CFE" w:rsidRDefault="00315BB9" w:rsidP="004B4E1C">
      <w:pPr>
        <w:pStyle w:val="af2"/>
        <w:numPr>
          <w:ilvl w:val="1"/>
          <w:numId w:val="36"/>
        </w:numPr>
        <w:tabs>
          <w:tab w:val="left" w:pos="851"/>
        </w:tabs>
        <w:spacing w:before="120"/>
        <w:ind w:left="851" w:hanging="851"/>
        <w:jc w:val="both"/>
      </w:pPr>
      <w:r w:rsidRPr="00381C51">
        <w:tab/>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r w:rsidR="004B4E1C" w:rsidRPr="00894CFE">
        <w:t>.</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Pr="00894CFE" w:rsidRDefault="008C6D49" w:rsidP="00411AAB">
      <w:pPr>
        <w:numPr>
          <w:ilvl w:val="1"/>
          <w:numId w:val="28"/>
        </w:numPr>
        <w:tabs>
          <w:tab w:val="left" w:pos="851"/>
        </w:tabs>
        <w:spacing w:before="120"/>
        <w:ind w:left="851" w:hanging="851"/>
        <w:jc w:val="both"/>
      </w:pPr>
      <w:r w:rsidRPr="00894CFE">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w:t>
      </w:r>
      <w:r w:rsidRPr="00894CFE">
        <w:lastRenderedPageBreak/>
        <w:t>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DF3E0D">
      <w:pPr>
        <w:numPr>
          <w:ilvl w:val="1"/>
          <w:numId w:val="0"/>
        </w:numPr>
        <w:tabs>
          <w:tab w:val="num" w:pos="851"/>
        </w:tabs>
        <w:spacing w:before="120" w:after="120"/>
        <w:ind w:left="851"/>
        <w:jc w:val="both"/>
        <w:rPr>
          <w:b/>
          <w:i/>
        </w:rPr>
      </w:pPr>
      <w:r w:rsidRPr="00894CFE">
        <w:rPr>
          <w:b/>
          <w:i/>
        </w:rPr>
        <w:t xml:space="preserve">В случае заключения Договора с Поставщиком, не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пункт 1</w:t>
      </w:r>
      <w:r w:rsidR="00411AAB" w:rsidRPr="00894CFE">
        <w:rPr>
          <w:b/>
          <w:i/>
        </w:rPr>
        <w:t>6</w:t>
      </w:r>
      <w:r w:rsidRPr="00894CFE">
        <w:rPr>
          <w:b/>
          <w:i/>
        </w:rPr>
        <w:t>.4 изложить в следующей редакции:</w:t>
      </w:r>
    </w:p>
    <w:p w:rsidR="008C6D49" w:rsidRPr="00894CFE" w:rsidRDefault="008C6D49" w:rsidP="00411AAB">
      <w:pPr>
        <w:numPr>
          <w:ilvl w:val="1"/>
          <w:numId w:val="28"/>
        </w:numPr>
        <w:tabs>
          <w:tab w:val="left" w:pos="851"/>
        </w:tabs>
        <w:spacing w:before="120"/>
        <w:ind w:left="851" w:hanging="851"/>
        <w:jc w:val="both"/>
      </w:pPr>
      <w:r w:rsidRPr="00894CF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A05CB6" w:rsidRPr="00C95FDB">
        <w:t xml:space="preserve">YDSchuko@Atomenergoprom.ru, </w:t>
      </w:r>
      <w:hyperlink r:id="rId6" w:history="1">
        <w:r w:rsidR="00A05CB6" w:rsidRPr="00C95FDB">
          <w:t>LASergeeva@Atomenergoprom.ru</w:t>
        </w:r>
      </w:hyperlink>
      <w:r w:rsidRPr="00894CFE">
        <w:t xml:space="preserve">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894CFE">
        <w:t>рме Приложения № </w:t>
      </w:r>
      <w:r w:rsidR="008E3F89" w:rsidRPr="00894CFE">
        <w:t>4</w:t>
      </w:r>
      <w:r w:rsidRPr="00894CFE">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894CFE" w:rsidRDefault="008C6D49" w:rsidP="00DF3E0D">
      <w:pPr>
        <w:numPr>
          <w:ilvl w:val="1"/>
          <w:numId w:val="0"/>
        </w:numPr>
        <w:tabs>
          <w:tab w:val="num" w:pos="0"/>
        </w:tabs>
        <w:spacing w:before="120" w:after="120"/>
        <w:ind w:left="851"/>
        <w:jc w:val="both"/>
        <w:rPr>
          <w:b/>
          <w:i/>
        </w:rPr>
      </w:pPr>
      <w:r w:rsidRPr="00894CFE">
        <w:rPr>
          <w:b/>
          <w:i/>
        </w:rPr>
        <w:t xml:space="preserve">В случае заключения Договора с Поставщиком,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федеральным государственным учреждением, либо федеральным государственным </w:t>
      </w:r>
      <w:r w:rsidRPr="00894CFE">
        <w:rPr>
          <w:b/>
          <w:i/>
        </w:rPr>
        <w:lastRenderedPageBreak/>
        <w:t>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xml:space="preserve">- Поставщика: </w:t>
      </w:r>
      <w:r w:rsidR="00A866CF" w:rsidRPr="001F2FFD">
        <w:t>_________________</w:t>
      </w:r>
      <w:r w:rsidRPr="00894CFE">
        <w:t>;</w:t>
      </w:r>
    </w:p>
    <w:p w:rsidR="008C6D49" w:rsidRPr="00894CFE" w:rsidRDefault="008C6D49" w:rsidP="00E22DBF">
      <w:pPr>
        <w:numPr>
          <w:ilvl w:val="1"/>
          <w:numId w:val="0"/>
        </w:numPr>
        <w:spacing w:before="120" w:after="120"/>
        <w:ind w:left="851"/>
        <w:jc w:val="both"/>
      </w:pPr>
      <w:r w:rsidRPr="00894CFE">
        <w:t xml:space="preserve">- Заказчика: </w:t>
      </w:r>
      <w:proofErr w:type="spellStart"/>
      <w:r w:rsidR="00A866CF">
        <w:rPr>
          <w:lang w:val="en-US"/>
        </w:rPr>
        <w:t>nppequipment</w:t>
      </w:r>
      <w:proofErr w:type="spellEnd"/>
      <w:r w:rsidR="00A866CF" w:rsidRPr="00795D5F">
        <w:t>@</w:t>
      </w:r>
      <w:proofErr w:type="spellStart"/>
      <w:r w:rsidR="00A866CF">
        <w:rPr>
          <w:lang w:val="en-US"/>
        </w:rPr>
        <w:t>rosatom</w:t>
      </w:r>
      <w:proofErr w:type="spellEnd"/>
      <w:r w:rsidR="00A866CF" w:rsidRPr="00795D5F">
        <w:t>.</w:t>
      </w:r>
      <w:proofErr w:type="spellStart"/>
      <w:r w:rsidR="00A866CF">
        <w:rPr>
          <w:lang w:val="en-US"/>
        </w:rPr>
        <w:t>ru</w:t>
      </w:r>
      <w:proofErr w:type="spellEnd"/>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 xml:space="preserve">Договор составлен в 2 (двух) </w:t>
      </w:r>
      <w:proofErr w:type="gramStart"/>
      <w:r w:rsidRPr="00894CFE">
        <w:t>экземплярах</w:t>
      </w:r>
      <w:proofErr w:type="gramEnd"/>
      <w:r w:rsidRPr="00894CFE">
        <w:t xml:space="preserve">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94539E">
      <w:pPr>
        <w:numPr>
          <w:ilvl w:val="1"/>
          <w:numId w:val="40"/>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 – Спецификация </w:t>
      </w:r>
      <w:r w:rsidR="00132AF2">
        <w:rPr>
          <w:noProof/>
        </w:rPr>
        <w:t>О</w:t>
      </w:r>
      <w:r w:rsidR="008A657D" w:rsidRPr="00894CFE">
        <w:rPr>
          <w:noProof/>
        </w:rPr>
        <w:t>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lastRenderedPageBreak/>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3 – Форма калькуляции затрат для обоснования цены Оборудования</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8A657D" w:rsidRPr="00894CFE">
        <w:rPr>
          <w:noProof/>
        </w:rPr>
        <w:t xml:space="preserve">4 – </w:t>
      </w:r>
      <w:r w:rsidR="00DF795B" w:rsidRPr="00894CFE">
        <w:rPr>
          <w:noProof/>
        </w:rPr>
        <w:t>Информация о цепочке собственников контрагента, включая бенефициаров (в том числе, конечных)</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5 – Перечень, условия и сроки передачи Документации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8A657D" w:rsidRPr="00894CFE">
        <w:rPr>
          <w:color w:val="000000"/>
        </w:rPr>
        <w:t>Требования к обеспечению качества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8 – Требования к упаковке, маркировке и хранению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9 – Условия конфиденциальности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10 – Форма ежемесячного отчета</w:t>
      </w:r>
    </w:p>
    <w:p w:rsidR="008A657D"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11 – Форма графика изготовления и поставки Оборудования</w:t>
      </w:r>
    </w:p>
    <w:p w:rsidR="007B49B6" w:rsidRPr="00894CFE" w:rsidRDefault="007B49B6" w:rsidP="00B8208D">
      <w:pPr>
        <w:tabs>
          <w:tab w:val="left" w:pos="2835"/>
          <w:tab w:val="left" w:pos="3119"/>
        </w:tabs>
        <w:spacing w:after="80" w:line="264" w:lineRule="auto"/>
        <w:ind w:left="851"/>
        <w:jc w:val="both"/>
        <w:rPr>
          <w:noProof/>
        </w:rPr>
      </w:pPr>
      <w:r w:rsidRPr="00894CFE">
        <w:rPr>
          <w:noProof/>
        </w:rPr>
        <w:t>Приложение № 12  – Форма акта о зачете аванса</w:t>
      </w:r>
    </w:p>
    <w:p w:rsidR="005B330A" w:rsidRDefault="00B8208D" w:rsidP="005B330A">
      <w:pPr>
        <w:tabs>
          <w:tab w:val="left" w:pos="2835"/>
          <w:tab w:val="left" w:pos="3119"/>
        </w:tabs>
        <w:spacing w:after="80" w:line="264" w:lineRule="auto"/>
        <w:ind w:left="851"/>
        <w:jc w:val="both"/>
        <w:rPr>
          <w:b/>
        </w:rPr>
      </w:pPr>
      <w:r w:rsidRPr="00894CFE">
        <w:rPr>
          <w:noProof/>
        </w:rPr>
        <w:t>Приложение № </w:t>
      </w:r>
      <w:r w:rsidR="007B49B6" w:rsidRPr="00894CFE">
        <w:rPr>
          <w:noProof/>
        </w:rPr>
        <w:t>1</w:t>
      </w:r>
      <w:r w:rsidR="007B49B6">
        <w:rPr>
          <w:noProof/>
        </w:rPr>
        <w:t>3</w:t>
      </w:r>
      <w:r w:rsidR="008A657D" w:rsidRPr="00894CFE">
        <w:rPr>
          <w:noProof/>
        </w:rPr>
        <w:t>–</w:t>
      </w:r>
      <w:r w:rsidR="00DF795B" w:rsidRPr="00894CFE">
        <w:rPr>
          <w:noProof/>
        </w:rPr>
        <w:t xml:space="preserve"> </w:t>
      </w:r>
      <w:r w:rsidR="005B330A">
        <w:rPr>
          <w:noProof/>
        </w:rPr>
        <w:t>Порядок выполнения и приемки услуг по Шеф-монтажу и Шеф-наладке</w:t>
      </w:r>
      <w:r w:rsidR="005B330A" w:rsidRPr="00894CFE" w:rsidDel="005B330A">
        <w:rPr>
          <w:noProof/>
        </w:rPr>
        <w:t xml:space="preserve"> </w:t>
      </w:r>
    </w:p>
    <w:p w:rsidR="001F46B9" w:rsidRPr="00894CFE" w:rsidRDefault="001F46B9" w:rsidP="005B330A">
      <w:pPr>
        <w:tabs>
          <w:tab w:val="left" w:pos="2835"/>
          <w:tab w:val="left" w:pos="3119"/>
        </w:tabs>
        <w:spacing w:after="80" w:line="264" w:lineRule="auto"/>
        <w:ind w:left="851"/>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E22DBF">
        <w:trPr>
          <w:trHeight w:hRule="exact" w:val="2775"/>
        </w:trPr>
        <w:tc>
          <w:tcPr>
            <w:tcW w:w="4928" w:type="dxa"/>
          </w:tcPr>
          <w:p w:rsidR="001F46B9" w:rsidRPr="00894CFE" w:rsidRDefault="001F46B9" w:rsidP="00681851">
            <w:r w:rsidRPr="00894CFE">
              <w:t>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894CFE" w:rsidRDefault="001F46B9" w:rsidP="00681851">
            <w:pPr>
              <w:suppressLineNumbers/>
              <w:tabs>
                <w:tab w:val="left" w:pos="0"/>
                <w:tab w:val="left" w:pos="4772"/>
              </w:tabs>
              <w:suppressAutoHyphens/>
              <w:ind w:right="23"/>
              <w:rPr>
                <w:b/>
                <w:noProof/>
              </w:rPr>
            </w:pPr>
            <w:r w:rsidRPr="00894CFE">
              <w:t>БИК 044525225</w:t>
            </w:r>
          </w:p>
        </w:tc>
        <w:tc>
          <w:tcPr>
            <w:tcW w:w="4925"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B04345" w:rsidRDefault="00B04345" w:rsidP="00B04345">
      <w:pPr>
        <w:spacing w:before="120"/>
      </w:pPr>
    </w:p>
    <w:tbl>
      <w:tblPr>
        <w:tblW w:w="0" w:type="auto"/>
        <w:tblInd w:w="250" w:type="dxa"/>
        <w:tblLook w:val="01E0" w:firstRow="1" w:lastRow="1" w:firstColumn="1" w:lastColumn="1" w:noHBand="0" w:noVBand="0"/>
      </w:tblPr>
      <w:tblGrid>
        <w:gridCol w:w="4820"/>
        <w:gridCol w:w="4819"/>
      </w:tblGrid>
      <w:tr w:rsidR="00B04345" w:rsidRPr="00A17759" w:rsidTr="00A267F1">
        <w:tc>
          <w:tcPr>
            <w:tcW w:w="4820" w:type="dxa"/>
          </w:tcPr>
          <w:p w:rsidR="00B04345" w:rsidRPr="00A17759" w:rsidRDefault="00B04345" w:rsidP="00A267F1">
            <w:pPr>
              <w:rPr>
                <w:sz w:val="28"/>
                <w:szCs w:val="28"/>
              </w:rPr>
            </w:pPr>
            <w:r w:rsidRPr="00A17759">
              <w:rPr>
                <w:b/>
                <w:sz w:val="28"/>
                <w:szCs w:val="28"/>
              </w:rPr>
              <w:t>ЗАКАЗЧИК:</w:t>
            </w:r>
          </w:p>
        </w:tc>
        <w:tc>
          <w:tcPr>
            <w:tcW w:w="4819" w:type="dxa"/>
          </w:tcPr>
          <w:p w:rsidR="00B04345" w:rsidRPr="00A17759" w:rsidRDefault="00B04345" w:rsidP="00A267F1">
            <w:pPr>
              <w:rPr>
                <w:sz w:val="28"/>
                <w:szCs w:val="28"/>
              </w:rPr>
            </w:pPr>
            <w:r w:rsidRPr="00A17759">
              <w:rPr>
                <w:b/>
                <w:sz w:val="28"/>
                <w:szCs w:val="28"/>
              </w:rPr>
              <w:t>ПОСТАВЩИК:</w:t>
            </w:r>
          </w:p>
        </w:tc>
      </w:tr>
      <w:tr w:rsidR="00B04345" w:rsidRPr="00A17759" w:rsidTr="00A267F1">
        <w:tc>
          <w:tcPr>
            <w:tcW w:w="4820" w:type="dxa"/>
          </w:tcPr>
          <w:p w:rsidR="00B04345" w:rsidRPr="00A17759" w:rsidRDefault="00B04345" w:rsidP="00A267F1">
            <w:pPr>
              <w:rPr>
                <w:sz w:val="28"/>
                <w:szCs w:val="28"/>
              </w:rPr>
            </w:pPr>
            <w:r w:rsidRPr="00A17759">
              <w:rPr>
                <w:sz w:val="28"/>
                <w:szCs w:val="28"/>
              </w:rPr>
              <w:t>Генеральный директор</w:t>
            </w:r>
          </w:p>
        </w:tc>
        <w:tc>
          <w:tcPr>
            <w:tcW w:w="4819" w:type="dxa"/>
          </w:tcPr>
          <w:p w:rsidR="00B04345" w:rsidRPr="00A17759" w:rsidRDefault="00B04345" w:rsidP="00A267F1">
            <w:pPr>
              <w:rPr>
                <w:sz w:val="28"/>
                <w:szCs w:val="28"/>
                <w:lang w:val="en-US"/>
              </w:rPr>
            </w:pPr>
          </w:p>
        </w:tc>
      </w:tr>
      <w:tr w:rsidR="00B04345" w:rsidRPr="00A17759" w:rsidTr="00A267F1">
        <w:tc>
          <w:tcPr>
            <w:tcW w:w="4820" w:type="dxa"/>
          </w:tcPr>
          <w:p w:rsidR="00B04345" w:rsidRPr="00A17759" w:rsidRDefault="00B04345" w:rsidP="00A267F1">
            <w:pPr>
              <w:rPr>
                <w:sz w:val="28"/>
                <w:szCs w:val="28"/>
              </w:rPr>
            </w:pPr>
            <w:r>
              <w:rPr>
                <w:sz w:val="28"/>
                <w:szCs w:val="28"/>
              </w:rPr>
              <w:t>АО «ДЕЗ»</w:t>
            </w:r>
          </w:p>
        </w:tc>
        <w:tc>
          <w:tcPr>
            <w:tcW w:w="4819" w:type="dxa"/>
          </w:tcPr>
          <w:p w:rsidR="00B04345" w:rsidRPr="00A17759" w:rsidRDefault="00B04345" w:rsidP="00A267F1">
            <w:pPr>
              <w:rPr>
                <w:sz w:val="28"/>
                <w:szCs w:val="28"/>
              </w:rPr>
            </w:pPr>
          </w:p>
        </w:tc>
      </w:tr>
      <w:tr w:rsidR="00B04345" w:rsidRPr="00A17759" w:rsidTr="00A267F1">
        <w:tc>
          <w:tcPr>
            <w:tcW w:w="4820"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r w:rsidR="00A97AB3">
              <w:rPr>
                <w:sz w:val="28"/>
                <w:szCs w:val="28"/>
              </w:rPr>
              <w:t xml:space="preserve">Д.Г. </w:t>
            </w:r>
            <w:proofErr w:type="spellStart"/>
            <w:r w:rsidR="00A97AB3">
              <w:rPr>
                <w:sz w:val="28"/>
                <w:szCs w:val="28"/>
              </w:rPr>
              <w:t>Тарло</w:t>
            </w:r>
            <w:proofErr w:type="spellEnd"/>
          </w:p>
        </w:tc>
        <w:tc>
          <w:tcPr>
            <w:tcW w:w="4819"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p>
        </w:tc>
      </w:tr>
    </w:tbl>
    <w:p w:rsidR="001F46B9" w:rsidRPr="001F46B9" w:rsidRDefault="001F46B9" w:rsidP="00A97AB3">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C884FA08"/>
    <w:name w:val="WW8Num23"/>
    <w:lvl w:ilvl="0">
      <w:start w:val="1"/>
      <w:numFmt w:val="decimal"/>
      <w:lvlText w:val="1.%1"/>
      <w:lvlJc w:val="left"/>
      <w:pPr>
        <w:tabs>
          <w:tab w:val="num" w:pos="1080"/>
        </w:tabs>
        <w:ind w:left="1080" w:hanging="360"/>
      </w:pPr>
      <w:rPr>
        <w:rFonts w:ascii="Times New Roman" w:hAnsi="Times New Roman" w:cs="Times New Roman"/>
        <w:b w:val="0"/>
        <w:sz w:val="24"/>
        <w:szCs w:val="24"/>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332FF2"/>
    <w:multiLevelType w:val="multilevel"/>
    <w:tmpl w:val="767E4352"/>
    <w:lvl w:ilvl="0">
      <w:start w:val="4"/>
      <w:numFmt w:val="decimal"/>
      <w:lvlText w:val="%1"/>
      <w:lvlJc w:val="left"/>
      <w:pPr>
        <w:ind w:left="480" w:hanging="480"/>
      </w:pPr>
      <w:rPr>
        <w:rFonts w:cs="Times New Roman" w:hint="default"/>
      </w:rPr>
    </w:lvl>
    <w:lvl w:ilvl="1">
      <w:start w:val="3"/>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30">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8">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2E63E1A"/>
    <w:multiLevelType w:val="multilevel"/>
    <w:tmpl w:val="26980F90"/>
    <w:lvl w:ilvl="0">
      <w:start w:val="4"/>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4">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6">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4">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5">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8"/>
  </w:num>
  <w:num w:numId="9">
    <w:abstractNumId w:val="28"/>
  </w:num>
  <w:num w:numId="10">
    <w:abstractNumId w:val="38"/>
  </w:num>
  <w:num w:numId="11">
    <w:abstractNumId w:val="26"/>
  </w:num>
  <w:num w:numId="12">
    <w:abstractNumId w:val="24"/>
  </w:num>
  <w:num w:numId="13">
    <w:abstractNumId w:val="55"/>
  </w:num>
  <w:num w:numId="14">
    <w:abstractNumId w:val="46"/>
  </w:num>
  <w:num w:numId="15">
    <w:abstractNumId w:val="20"/>
  </w:num>
  <w:num w:numId="16">
    <w:abstractNumId w:val="34"/>
  </w:num>
  <w:num w:numId="17">
    <w:abstractNumId w:val="33"/>
  </w:num>
  <w:num w:numId="18">
    <w:abstractNumId w:val="19"/>
  </w:num>
  <w:num w:numId="19">
    <w:abstractNumId w:val="30"/>
  </w:num>
  <w:num w:numId="20">
    <w:abstractNumId w:val="21"/>
  </w:num>
  <w:num w:numId="21">
    <w:abstractNumId w:val="47"/>
  </w:num>
  <w:num w:numId="22">
    <w:abstractNumId w:val="31"/>
  </w:num>
  <w:num w:numId="23">
    <w:abstractNumId w:val="40"/>
  </w:num>
  <w:num w:numId="24">
    <w:abstractNumId w:val="53"/>
  </w:num>
  <w:num w:numId="25">
    <w:abstractNumId w:val="50"/>
  </w:num>
  <w:num w:numId="26">
    <w:abstractNumId w:val="53"/>
  </w:num>
  <w:num w:numId="27">
    <w:abstractNumId w:val="35"/>
  </w:num>
  <w:num w:numId="28">
    <w:abstractNumId w:val="18"/>
  </w:num>
  <w:num w:numId="29">
    <w:abstractNumId w:val="17"/>
  </w:num>
  <w:num w:numId="30">
    <w:abstractNumId w:val="54"/>
  </w:num>
  <w:num w:numId="31">
    <w:abstractNumId w:val="4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9"/>
  </w:num>
  <w:num w:numId="34">
    <w:abstractNumId w:val="42"/>
  </w:num>
  <w:num w:numId="35">
    <w:abstractNumId w:val="52"/>
  </w:num>
  <w:num w:numId="36">
    <w:abstractNumId w:val="51"/>
  </w:num>
  <w:num w:numId="37">
    <w:abstractNumId w:val="25"/>
  </w:num>
  <w:num w:numId="38">
    <w:abstractNumId w:val="44"/>
  </w:num>
  <w:num w:numId="39">
    <w:abstractNumId w:val="32"/>
  </w:num>
  <w:num w:numId="40">
    <w:abstractNumId w:val="22"/>
  </w:num>
  <w:num w:numId="41">
    <w:abstractNumId w:val="23"/>
  </w:num>
  <w:num w:numId="42">
    <w:abstractNumId w:val="37"/>
  </w:num>
  <w:num w:numId="43">
    <w:abstractNumId w:val="29"/>
  </w:num>
  <w:num w:numId="44">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157D"/>
    <w:rsid w:val="0008209E"/>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6FAD"/>
    <w:rsid w:val="000F561E"/>
    <w:rsid w:val="000F5ECB"/>
    <w:rsid w:val="0010110C"/>
    <w:rsid w:val="00104F8D"/>
    <w:rsid w:val="00105655"/>
    <w:rsid w:val="001064E2"/>
    <w:rsid w:val="0011231E"/>
    <w:rsid w:val="00113D92"/>
    <w:rsid w:val="00114DB3"/>
    <w:rsid w:val="00116DB1"/>
    <w:rsid w:val="00117C06"/>
    <w:rsid w:val="0013067C"/>
    <w:rsid w:val="001320DB"/>
    <w:rsid w:val="00132AF2"/>
    <w:rsid w:val="00134985"/>
    <w:rsid w:val="00134E1A"/>
    <w:rsid w:val="001375E4"/>
    <w:rsid w:val="001401CF"/>
    <w:rsid w:val="0014071E"/>
    <w:rsid w:val="00145D6F"/>
    <w:rsid w:val="0015193A"/>
    <w:rsid w:val="00166547"/>
    <w:rsid w:val="0017059E"/>
    <w:rsid w:val="001731DF"/>
    <w:rsid w:val="001737B9"/>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1AD1"/>
    <w:rsid w:val="001F2FFD"/>
    <w:rsid w:val="001F46B9"/>
    <w:rsid w:val="001F593E"/>
    <w:rsid w:val="00200231"/>
    <w:rsid w:val="002024DA"/>
    <w:rsid w:val="00205AD0"/>
    <w:rsid w:val="00206884"/>
    <w:rsid w:val="00225BB1"/>
    <w:rsid w:val="00244E0F"/>
    <w:rsid w:val="0024617F"/>
    <w:rsid w:val="00246E8A"/>
    <w:rsid w:val="00252AA7"/>
    <w:rsid w:val="002574CC"/>
    <w:rsid w:val="00263987"/>
    <w:rsid w:val="0026631B"/>
    <w:rsid w:val="0026779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B6D46"/>
    <w:rsid w:val="002C2120"/>
    <w:rsid w:val="002C26A3"/>
    <w:rsid w:val="002D278E"/>
    <w:rsid w:val="002D2982"/>
    <w:rsid w:val="002D5944"/>
    <w:rsid w:val="002D5D13"/>
    <w:rsid w:val="002F3F4E"/>
    <w:rsid w:val="002F646A"/>
    <w:rsid w:val="00300935"/>
    <w:rsid w:val="003040E9"/>
    <w:rsid w:val="003045F0"/>
    <w:rsid w:val="00314B30"/>
    <w:rsid w:val="00315BB9"/>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5AFF"/>
    <w:rsid w:val="00390B07"/>
    <w:rsid w:val="00390D39"/>
    <w:rsid w:val="0039355F"/>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1D6B"/>
    <w:rsid w:val="0044330E"/>
    <w:rsid w:val="00444E07"/>
    <w:rsid w:val="004451EB"/>
    <w:rsid w:val="004503EC"/>
    <w:rsid w:val="00450D3A"/>
    <w:rsid w:val="0045334D"/>
    <w:rsid w:val="00460CFD"/>
    <w:rsid w:val="0046298D"/>
    <w:rsid w:val="00462AF5"/>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4E1C"/>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1E16"/>
    <w:rsid w:val="00513F3F"/>
    <w:rsid w:val="005147D4"/>
    <w:rsid w:val="00515910"/>
    <w:rsid w:val="00517B17"/>
    <w:rsid w:val="00520F23"/>
    <w:rsid w:val="00524A66"/>
    <w:rsid w:val="00525141"/>
    <w:rsid w:val="00525483"/>
    <w:rsid w:val="00540D15"/>
    <w:rsid w:val="0054169D"/>
    <w:rsid w:val="00542D4A"/>
    <w:rsid w:val="00542E60"/>
    <w:rsid w:val="00545849"/>
    <w:rsid w:val="00552E18"/>
    <w:rsid w:val="0055487C"/>
    <w:rsid w:val="00554E78"/>
    <w:rsid w:val="00557B32"/>
    <w:rsid w:val="005660A9"/>
    <w:rsid w:val="00566B05"/>
    <w:rsid w:val="005712FC"/>
    <w:rsid w:val="0057277B"/>
    <w:rsid w:val="0058118F"/>
    <w:rsid w:val="005A2F36"/>
    <w:rsid w:val="005A76DB"/>
    <w:rsid w:val="005B13AB"/>
    <w:rsid w:val="005B2B5E"/>
    <w:rsid w:val="005B330A"/>
    <w:rsid w:val="005B4327"/>
    <w:rsid w:val="005C32AB"/>
    <w:rsid w:val="005C6BAB"/>
    <w:rsid w:val="005D1017"/>
    <w:rsid w:val="005D1941"/>
    <w:rsid w:val="005E3B29"/>
    <w:rsid w:val="005F21D2"/>
    <w:rsid w:val="005F3845"/>
    <w:rsid w:val="005F5546"/>
    <w:rsid w:val="00600813"/>
    <w:rsid w:val="0060092A"/>
    <w:rsid w:val="0060170A"/>
    <w:rsid w:val="00611F6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878BA"/>
    <w:rsid w:val="00692B00"/>
    <w:rsid w:val="006A0267"/>
    <w:rsid w:val="006A1054"/>
    <w:rsid w:val="006A30AF"/>
    <w:rsid w:val="006A372D"/>
    <w:rsid w:val="006A5C4C"/>
    <w:rsid w:val="006C1677"/>
    <w:rsid w:val="006C68C3"/>
    <w:rsid w:val="006C752B"/>
    <w:rsid w:val="006C7A76"/>
    <w:rsid w:val="006D2D3D"/>
    <w:rsid w:val="006D4477"/>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172A"/>
    <w:rsid w:val="007331F5"/>
    <w:rsid w:val="00734B48"/>
    <w:rsid w:val="007358F2"/>
    <w:rsid w:val="00740C5E"/>
    <w:rsid w:val="007446FD"/>
    <w:rsid w:val="00745247"/>
    <w:rsid w:val="0075356C"/>
    <w:rsid w:val="00761CE5"/>
    <w:rsid w:val="00767A15"/>
    <w:rsid w:val="00771F0C"/>
    <w:rsid w:val="00785AF7"/>
    <w:rsid w:val="007917AD"/>
    <w:rsid w:val="00792457"/>
    <w:rsid w:val="007A2916"/>
    <w:rsid w:val="007A50E5"/>
    <w:rsid w:val="007B0A0C"/>
    <w:rsid w:val="007B49B6"/>
    <w:rsid w:val="007B5AF1"/>
    <w:rsid w:val="007B7264"/>
    <w:rsid w:val="007C3397"/>
    <w:rsid w:val="007C71D8"/>
    <w:rsid w:val="007C7FE3"/>
    <w:rsid w:val="007D2285"/>
    <w:rsid w:val="007D3568"/>
    <w:rsid w:val="007D51E7"/>
    <w:rsid w:val="007D523A"/>
    <w:rsid w:val="007D7049"/>
    <w:rsid w:val="007D795A"/>
    <w:rsid w:val="007E176E"/>
    <w:rsid w:val="007E5426"/>
    <w:rsid w:val="007E6FF7"/>
    <w:rsid w:val="007F5F00"/>
    <w:rsid w:val="007F7B3F"/>
    <w:rsid w:val="008035FA"/>
    <w:rsid w:val="008126CB"/>
    <w:rsid w:val="00812F9C"/>
    <w:rsid w:val="00820A59"/>
    <w:rsid w:val="008247A9"/>
    <w:rsid w:val="008347A5"/>
    <w:rsid w:val="00851B59"/>
    <w:rsid w:val="00851C69"/>
    <w:rsid w:val="00855B58"/>
    <w:rsid w:val="00856E9A"/>
    <w:rsid w:val="0085756E"/>
    <w:rsid w:val="008615E5"/>
    <w:rsid w:val="00861B30"/>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3655"/>
    <w:rsid w:val="008C59A0"/>
    <w:rsid w:val="008C67BD"/>
    <w:rsid w:val="008C6D49"/>
    <w:rsid w:val="008D114E"/>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17E12"/>
    <w:rsid w:val="0092127B"/>
    <w:rsid w:val="00922487"/>
    <w:rsid w:val="00925157"/>
    <w:rsid w:val="00925934"/>
    <w:rsid w:val="00931C8E"/>
    <w:rsid w:val="009320A2"/>
    <w:rsid w:val="009344AC"/>
    <w:rsid w:val="009410DE"/>
    <w:rsid w:val="00944E57"/>
    <w:rsid w:val="0094539E"/>
    <w:rsid w:val="00946FFF"/>
    <w:rsid w:val="009523D0"/>
    <w:rsid w:val="00960673"/>
    <w:rsid w:val="00974C7F"/>
    <w:rsid w:val="009768BC"/>
    <w:rsid w:val="009849CD"/>
    <w:rsid w:val="00985376"/>
    <w:rsid w:val="00986A9F"/>
    <w:rsid w:val="00987C69"/>
    <w:rsid w:val="009A216A"/>
    <w:rsid w:val="009A2476"/>
    <w:rsid w:val="009A3415"/>
    <w:rsid w:val="009B0E1A"/>
    <w:rsid w:val="009B5CE0"/>
    <w:rsid w:val="009B670C"/>
    <w:rsid w:val="009C0C2F"/>
    <w:rsid w:val="009C207D"/>
    <w:rsid w:val="009D1F37"/>
    <w:rsid w:val="009D3545"/>
    <w:rsid w:val="009D3ED8"/>
    <w:rsid w:val="009D41E5"/>
    <w:rsid w:val="009D5027"/>
    <w:rsid w:val="009F0368"/>
    <w:rsid w:val="009F1866"/>
    <w:rsid w:val="00A02D7F"/>
    <w:rsid w:val="00A04FEC"/>
    <w:rsid w:val="00A05CB6"/>
    <w:rsid w:val="00A0667E"/>
    <w:rsid w:val="00A149FC"/>
    <w:rsid w:val="00A16CB5"/>
    <w:rsid w:val="00A206B3"/>
    <w:rsid w:val="00A23CE4"/>
    <w:rsid w:val="00A267F1"/>
    <w:rsid w:val="00A30A2D"/>
    <w:rsid w:val="00A367FD"/>
    <w:rsid w:val="00A405C0"/>
    <w:rsid w:val="00A40803"/>
    <w:rsid w:val="00A47189"/>
    <w:rsid w:val="00A5080E"/>
    <w:rsid w:val="00A55EDB"/>
    <w:rsid w:val="00A56B3B"/>
    <w:rsid w:val="00A57ECA"/>
    <w:rsid w:val="00A66000"/>
    <w:rsid w:val="00A663FF"/>
    <w:rsid w:val="00A66E30"/>
    <w:rsid w:val="00A72C60"/>
    <w:rsid w:val="00A733BF"/>
    <w:rsid w:val="00A80D62"/>
    <w:rsid w:val="00A83F5E"/>
    <w:rsid w:val="00A8461A"/>
    <w:rsid w:val="00A846A7"/>
    <w:rsid w:val="00A866CF"/>
    <w:rsid w:val="00A91C5B"/>
    <w:rsid w:val="00A92CCB"/>
    <w:rsid w:val="00A94311"/>
    <w:rsid w:val="00A960C1"/>
    <w:rsid w:val="00A97069"/>
    <w:rsid w:val="00A97AB3"/>
    <w:rsid w:val="00AA03FC"/>
    <w:rsid w:val="00AB4158"/>
    <w:rsid w:val="00AB6C0B"/>
    <w:rsid w:val="00AC03A6"/>
    <w:rsid w:val="00AC0CFA"/>
    <w:rsid w:val="00AC0DDE"/>
    <w:rsid w:val="00AC35EB"/>
    <w:rsid w:val="00AC721B"/>
    <w:rsid w:val="00AD1248"/>
    <w:rsid w:val="00AD273E"/>
    <w:rsid w:val="00AE2656"/>
    <w:rsid w:val="00AE677C"/>
    <w:rsid w:val="00AE6B5D"/>
    <w:rsid w:val="00AF0C7F"/>
    <w:rsid w:val="00AF2159"/>
    <w:rsid w:val="00AF7E71"/>
    <w:rsid w:val="00B040F8"/>
    <w:rsid w:val="00B04345"/>
    <w:rsid w:val="00B07C25"/>
    <w:rsid w:val="00B1002E"/>
    <w:rsid w:val="00B23EBA"/>
    <w:rsid w:val="00B30C48"/>
    <w:rsid w:val="00B30D28"/>
    <w:rsid w:val="00B31D04"/>
    <w:rsid w:val="00B426DD"/>
    <w:rsid w:val="00B45496"/>
    <w:rsid w:val="00B46D01"/>
    <w:rsid w:val="00B52F58"/>
    <w:rsid w:val="00B55F12"/>
    <w:rsid w:val="00B5695D"/>
    <w:rsid w:val="00B5743B"/>
    <w:rsid w:val="00B60889"/>
    <w:rsid w:val="00B726F7"/>
    <w:rsid w:val="00B72D12"/>
    <w:rsid w:val="00B75330"/>
    <w:rsid w:val="00B7769A"/>
    <w:rsid w:val="00B8208D"/>
    <w:rsid w:val="00B92FE0"/>
    <w:rsid w:val="00B9589C"/>
    <w:rsid w:val="00BA0578"/>
    <w:rsid w:val="00BA4B93"/>
    <w:rsid w:val="00BA4D0F"/>
    <w:rsid w:val="00BC6F1F"/>
    <w:rsid w:val="00BD2A1A"/>
    <w:rsid w:val="00BD40FD"/>
    <w:rsid w:val="00BD6060"/>
    <w:rsid w:val="00BD7C36"/>
    <w:rsid w:val="00BE4904"/>
    <w:rsid w:val="00BF6256"/>
    <w:rsid w:val="00BF7C3D"/>
    <w:rsid w:val="00C01FE5"/>
    <w:rsid w:val="00C03880"/>
    <w:rsid w:val="00C07EA2"/>
    <w:rsid w:val="00C1346E"/>
    <w:rsid w:val="00C16D7C"/>
    <w:rsid w:val="00C17E12"/>
    <w:rsid w:val="00C214E5"/>
    <w:rsid w:val="00C21DAC"/>
    <w:rsid w:val="00C25DEB"/>
    <w:rsid w:val="00C25F75"/>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4D95"/>
    <w:rsid w:val="00C66BA5"/>
    <w:rsid w:val="00C66F76"/>
    <w:rsid w:val="00C671E3"/>
    <w:rsid w:val="00C71C35"/>
    <w:rsid w:val="00C72D19"/>
    <w:rsid w:val="00C7654F"/>
    <w:rsid w:val="00C80E8F"/>
    <w:rsid w:val="00C853E2"/>
    <w:rsid w:val="00C90A3A"/>
    <w:rsid w:val="00C9756C"/>
    <w:rsid w:val="00CA2954"/>
    <w:rsid w:val="00CA62A0"/>
    <w:rsid w:val="00CB0451"/>
    <w:rsid w:val="00CB055E"/>
    <w:rsid w:val="00CB525E"/>
    <w:rsid w:val="00CC488D"/>
    <w:rsid w:val="00CD210C"/>
    <w:rsid w:val="00CD3F3B"/>
    <w:rsid w:val="00CD421D"/>
    <w:rsid w:val="00CD664B"/>
    <w:rsid w:val="00CD7D2C"/>
    <w:rsid w:val="00CE3E62"/>
    <w:rsid w:val="00CE5E81"/>
    <w:rsid w:val="00CF17FA"/>
    <w:rsid w:val="00CF343A"/>
    <w:rsid w:val="00D03F90"/>
    <w:rsid w:val="00D13483"/>
    <w:rsid w:val="00D216B6"/>
    <w:rsid w:val="00D22213"/>
    <w:rsid w:val="00D25388"/>
    <w:rsid w:val="00D30066"/>
    <w:rsid w:val="00D32579"/>
    <w:rsid w:val="00D3392C"/>
    <w:rsid w:val="00D3677A"/>
    <w:rsid w:val="00D4110E"/>
    <w:rsid w:val="00D4716E"/>
    <w:rsid w:val="00D50D94"/>
    <w:rsid w:val="00D51FAC"/>
    <w:rsid w:val="00D5376E"/>
    <w:rsid w:val="00D55E22"/>
    <w:rsid w:val="00D609BB"/>
    <w:rsid w:val="00D62DE7"/>
    <w:rsid w:val="00D64617"/>
    <w:rsid w:val="00D707ED"/>
    <w:rsid w:val="00D70B13"/>
    <w:rsid w:val="00D7181C"/>
    <w:rsid w:val="00D74359"/>
    <w:rsid w:val="00D76BA2"/>
    <w:rsid w:val="00D80BEC"/>
    <w:rsid w:val="00D861E8"/>
    <w:rsid w:val="00D87510"/>
    <w:rsid w:val="00DA1F4E"/>
    <w:rsid w:val="00DA46DE"/>
    <w:rsid w:val="00DA4DBF"/>
    <w:rsid w:val="00DA68A1"/>
    <w:rsid w:val="00DB30E0"/>
    <w:rsid w:val="00DB324B"/>
    <w:rsid w:val="00DB495C"/>
    <w:rsid w:val="00DB7B36"/>
    <w:rsid w:val="00DC2E9C"/>
    <w:rsid w:val="00DC3696"/>
    <w:rsid w:val="00DD0989"/>
    <w:rsid w:val="00DD6EFC"/>
    <w:rsid w:val="00DF3E0D"/>
    <w:rsid w:val="00DF5A90"/>
    <w:rsid w:val="00DF795B"/>
    <w:rsid w:val="00E03734"/>
    <w:rsid w:val="00E0395F"/>
    <w:rsid w:val="00E04E79"/>
    <w:rsid w:val="00E074E9"/>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67F5F"/>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D7391"/>
    <w:rsid w:val="00EE7000"/>
    <w:rsid w:val="00EE751C"/>
    <w:rsid w:val="00EF0D05"/>
    <w:rsid w:val="00EF110B"/>
    <w:rsid w:val="00EF570E"/>
    <w:rsid w:val="00EF6305"/>
    <w:rsid w:val="00F154D5"/>
    <w:rsid w:val="00F20A85"/>
    <w:rsid w:val="00F21D3A"/>
    <w:rsid w:val="00F26729"/>
    <w:rsid w:val="00F27E40"/>
    <w:rsid w:val="00F27EC2"/>
    <w:rsid w:val="00F320DD"/>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A5CF4"/>
    <w:rsid w:val="00FC073D"/>
    <w:rsid w:val="00FC1A3C"/>
    <w:rsid w:val="00FC309B"/>
    <w:rsid w:val="00FC3F52"/>
    <w:rsid w:val="00FC5116"/>
    <w:rsid w:val="00FC5729"/>
    <w:rsid w:val="00FC5CE7"/>
    <w:rsid w:val="00FC6650"/>
    <w:rsid w:val="00FE566C"/>
    <w:rsid w:val="00FE5DB8"/>
    <w:rsid w:val="00FE6EB9"/>
    <w:rsid w:val="00FF0C91"/>
    <w:rsid w:val="00FF1B67"/>
    <w:rsid w:val="00FF1D2F"/>
    <w:rsid w:val="00FF3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DC25402-80B1-4F43-A99C-66CB6185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link w:val="af3"/>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4">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5">
    <w:name w:val="annotation text"/>
    <w:basedOn w:val="a0"/>
    <w:link w:val="af6"/>
    <w:uiPriority w:val="99"/>
    <w:semiHidden/>
    <w:unhideWhenUsed/>
    <w:rsid w:val="007A50E5"/>
    <w:rPr>
      <w:sz w:val="20"/>
      <w:szCs w:val="20"/>
    </w:rPr>
  </w:style>
  <w:style w:type="character" w:customStyle="1" w:styleId="af6">
    <w:name w:val="Текст примечания Знак"/>
    <w:link w:val="af5"/>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7">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8">
    <w:name w:val="Plain Text"/>
    <w:basedOn w:val="a0"/>
    <w:link w:val="af9"/>
    <w:uiPriority w:val="99"/>
    <w:unhideWhenUsed/>
    <w:rsid w:val="004B4E1C"/>
    <w:rPr>
      <w:rFonts w:ascii="Calibri" w:eastAsia="Calibri" w:hAnsi="Calibri"/>
      <w:sz w:val="22"/>
      <w:szCs w:val="21"/>
      <w:lang w:eastAsia="en-US"/>
    </w:rPr>
  </w:style>
  <w:style w:type="character" w:customStyle="1" w:styleId="af9">
    <w:name w:val="Текст Знак"/>
    <w:basedOn w:val="a1"/>
    <w:link w:val="af8"/>
    <w:uiPriority w:val="99"/>
    <w:rsid w:val="004B4E1C"/>
    <w:rPr>
      <w:sz w:val="22"/>
      <w:szCs w:val="21"/>
      <w:lang w:eastAsia="en-US"/>
    </w:rPr>
  </w:style>
  <w:style w:type="paragraph" w:styleId="afa">
    <w:name w:val="Revision"/>
    <w:hidden/>
    <w:uiPriority w:val="99"/>
    <w:semiHidden/>
    <w:rsid w:val="001737B9"/>
    <w:rPr>
      <w:rFonts w:ascii="Times New Roman" w:eastAsia="Times New Roman" w:hAnsi="Times New Roman"/>
      <w:sz w:val="24"/>
      <w:szCs w:val="24"/>
    </w:rPr>
  </w:style>
  <w:style w:type="character" w:customStyle="1" w:styleId="af3">
    <w:name w:val="Абзац списка Знак"/>
    <w:link w:val="af2"/>
    <w:uiPriority w:val="34"/>
    <w:rsid w:val="00315BB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0DA2E-9919-4B70-817D-BF8ABEF1B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34</Pages>
  <Words>16112</Words>
  <Characters>91841</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107738</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Полещук Дмитрий Сергеевич</cp:lastModifiedBy>
  <cp:revision>19</cp:revision>
  <cp:lastPrinted>2013-10-16T12:46:00Z</cp:lastPrinted>
  <dcterms:created xsi:type="dcterms:W3CDTF">2015-06-22T11:33:00Z</dcterms:created>
  <dcterms:modified xsi:type="dcterms:W3CDTF">2015-09-25T07:18:00Z</dcterms:modified>
</cp:coreProperties>
</file>